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298" w:type="dxa"/>
        <w:tblInd w:w="-108" w:type="dxa"/>
        <w:tblLayout w:type="fixed"/>
        <w:tblCellMar>
          <w:left w:w="0" w:type="dxa"/>
          <w:right w:w="0" w:type="dxa"/>
        </w:tblCellMar>
        <w:tblLook w:val="0000" w:firstRow="0" w:lastRow="0" w:firstColumn="0" w:lastColumn="0" w:noHBand="0" w:noVBand="0"/>
      </w:tblPr>
      <w:tblGrid>
        <w:gridCol w:w="1949"/>
        <w:gridCol w:w="2551"/>
        <w:gridCol w:w="102"/>
        <w:gridCol w:w="39"/>
        <w:gridCol w:w="851"/>
        <w:gridCol w:w="3133"/>
        <w:gridCol w:w="673"/>
      </w:tblGrid>
      <w:tr w:rsidR="00F5738A" w:rsidRPr="00FC5F3B" w14:paraId="71C81095" w14:textId="77777777" w:rsidTr="00775DCB">
        <w:trPr>
          <w:cantSplit/>
          <w:trHeight w:hRule="exact" w:val="279"/>
        </w:trPr>
        <w:tc>
          <w:tcPr>
            <w:tcW w:w="1949" w:type="dxa"/>
            <w:vMerge w:val="restart"/>
            <w:tcBorders>
              <w:top w:val="single" w:sz="4" w:space="0" w:color="000000"/>
              <w:left w:val="single" w:sz="4" w:space="0" w:color="000000"/>
              <w:bottom w:val="single" w:sz="4" w:space="0" w:color="000000"/>
            </w:tcBorders>
          </w:tcPr>
          <w:p w14:paraId="0FCFDEB5" w14:textId="77777777" w:rsidR="00F5738A" w:rsidRPr="00FC5F3B" w:rsidRDefault="00F5738A" w:rsidP="00D95317">
            <w:pPr>
              <w:snapToGrid w:val="0"/>
              <w:spacing w:after="0" w:line="240" w:lineRule="auto"/>
              <w:rPr>
                <w:rFonts w:cs="Calibri"/>
              </w:rPr>
            </w:pPr>
          </w:p>
          <w:p w14:paraId="349F703D" w14:textId="75612DEA" w:rsidR="00F5738A" w:rsidRPr="00FC5F3B" w:rsidRDefault="00775DCB" w:rsidP="00D95317">
            <w:pPr>
              <w:spacing w:after="0" w:line="240" w:lineRule="auto"/>
              <w:jc w:val="center"/>
              <w:rPr>
                <w:rFonts w:cs="Calibri"/>
              </w:rPr>
            </w:pPr>
            <w:r>
              <w:rPr>
                <w:rFonts w:cs="Calibri"/>
                <w:noProof/>
                <w:lang w:eastAsia="pl-PL"/>
              </w:rPr>
              <w:drawing>
                <wp:inline distT="0" distB="0" distL="0" distR="0" wp14:anchorId="2C2B5C20" wp14:editId="167A03AE">
                  <wp:extent cx="822960" cy="807720"/>
                  <wp:effectExtent l="0" t="0" r="0" b="0"/>
                  <wp:docPr id="118646436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2960" cy="807720"/>
                          </a:xfrm>
                          <a:prstGeom prst="rect">
                            <a:avLst/>
                          </a:prstGeom>
                          <a:noFill/>
                          <a:ln>
                            <a:noFill/>
                          </a:ln>
                        </pic:spPr>
                      </pic:pic>
                    </a:graphicData>
                  </a:graphic>
                </wp:inline>
              </w:drawing>
            </w:r>
          </w:p>
          <w:p w14:paraId="63A1AD9F" w14:textId="77777777" w:rsidR="00F5738A" w:rsidRPr="00FC5F3B" w:rsidRDefault="00F5738A" w:rsidP="00D95317">
            <w:pPr>
              <w:spacing w:after="0" w:line="240" w:lineRule="auto"/>
              <w:rPr>
                <w:rFonts w:cs="Calibri"/>
              </w:rPr>
            </w:pPr>
          </w:p>
        </w:tc>
        <w:tc>
          <w:tcPr>
            <w:tcW w:w="3543" w:type="dxa"/>
            <w:gridSpan w:val="4"/>
            <w:tcBorders>
              <w:top w:val="single" w:sz="4" w:space="0" w:color="000000"/>
              <w:left w:val="single" w:sz="4" w:space="0" w:color="000000"/>
              <w:bottom w:val="single" w:sz="4" w:space="0" w:color="000000"/>
            </w:tcBorders>
          </w:tcPr>
          <w:p w14:paraId="4C8EA851" w14:textId="77777777" w:rsidR="00F5738A" w:rsidRPr="00FC5F3B" w:rsidRDefault="00F5738A" w:rsidP="00D95317">
            <w:pPr>
              <w:snapToGrid w:val="0"/>
              <w:spacing w:after="0" w:line="240" w:lineRule="auto"/>
              <w:rPr>
                <w:rFonts w:cs="Calibri"/>
                <w:b/>
              </w:rPr>
            </w:pPr>
            <w:r w:rsidRPr="00FC5F3B">
              <w:rPr>
                <w:rFonts w:cs="Calibri"/>
                <w:b/>
              </w:rPr>
              <w:t>Wydział:</w:t>
            </w:r>
          </w:p>
        </w:tc>
        <w:tc>
          <w:tcPr>
            <w:tcW w:w="3806" w:type="dxa"/>
            <w:gridSpan w:val="2"/>
            <w:tcBorders>
              <w:top w:val="single" w:sz="4" w:space="0" w:color="000000"/>
              <w:left w:val="single" w:sz="4" w:space="0" w:color="000000"/>
              <w:bottom w:val="single" w:sz="4" w:space="0" w:color="000000"/>
              <w:right w:val="single" w:sz="4" w:space="0" w:color="000000"/>
            </w:tcBorders>
          </w:tcPr>
          <w:p w14:paraId="17DC196C" w14:textId="77777777" w:rsidR="00F5738A" w:rsidRPr="001420BA" w:rsidRDefault="00F5738A" w:rsidP="00D95317">
            <w:pPr>
              <w:snapToGrid w:val="0"/>
              <w:spacing w:after="0" w:line="240" w:lineRule="auto"/>
              <w:rPr>
                <w:rFonts w:cs="Calibri"/>
                <w:bCs/>
              </w:rPr>
            </w:pPr>
            <w:r w:rsidRPr="001420BA">
              <w:rPr>
                <w:rFonts w:cs="Calibri"/>
                <w:bCs/>
              </w:rPr>
              <w:t>Nauk Technicznych</w:t>
            </w:r>
          </w:p>
        </w:tc>
      </w:tr>
      <w:tr w:rsidR="00F5738A" w:rsidRPr="00FC5F3B" w14:paraId="5023E692" w14:textId="77777777" w:rsidTr="00775DCB">
        <w:trPr>
          <w:cantSplit/>
          <w:trHeight w:hRule="exact" w:val="279"/>
        </w:trPr>
        <w:tc>
          <w:tcPr>
            <w:tcW w:w="1949" w:type="dxa"/>
            <w:vMerge/>
            <w:tcBorders>
              <w:top w:val="single" w:sz="4" w:space="0" w:color="000000"/>
              <w:left w:val="single" w:sz="4" w:space="0" w:color="000000"/>
              <w:bottom w:val="single" w:sz="4" w:space="0" w:color="000000"/>
            </w:tcBorders>
          </w:tcPr>
          <w:p w14:paraId="233127DB" w14:textId="77777777" w:rsidR="00F5738A" w:rsidRPr="00FC5F3B" w:rsidRDefault="00F5738A" w:rsidP="00D95317">
            <w:pPr>
              <w:spacing w:after="0" w:line="240" w:lineRule="auto"/>
              <w:rPr>
                <w:rFonts w:cs="Calibri"/>
              </w:rPr>
            </w:pPr>
          </w:p>
        </w:tc>
        <w:tc>
          <w:tcPr>
            <w:tcW w:w="3543" w:type="dxa"/>
            <w:gridSpan w:val="4"/>
            <w:tcBorders>
              <w:top w:val="single" w:sz="4" w:space="0" w:color="000000"/>
              <w:left w:val="single" w:sz="4" w:space="0" w:color="000000"/>
              <w:bottom w:val="single" w:sz="4" w:space="0" w:color="000000"/>
            </w:tcBorders>
          </w:tcPr>
          <w:p w14:paraId="2FD2BCA0" w14:textId="77777777" w:rsidR="00F5738A" w:rsidRPr="00FC5F3B" w:rsidRDefault="00F5738A" w:rsidP="00D95317">
            <w:pPr>
              <w:snapToGrid w:val="0"/>
              <w:spacing w:after="0" w:line="240" w:lineRule="auto"/>
              <w:rPr>
                <w:rFonts w:cs="Calibri"/>
                <w:b/>
              </w:rPr>
            </w:pPr>
            <w:r w:rsidRPr="00FC5F3B">
              <w:rPr>
                <w:rFonts w:cs="Calibri"/>
                <w:b/>
              </w:rPr>
              <w:t>Kierunek</w:t>
            </w:r>
            <w:r w:rsidR="001420BA">
              <w:rPr>
                <w:rFonts w:cs="Calibri"/>
                <w:b/>
              </w:rPr>
              <w:t xml:space="preserve"> studiów</w:t>
            </w:r>
            <w:r w:rsidRPr="00FC5F3B">
              <w:rPr>
                <w:rFonts w:cs="Calibri"/>
                <w:b/>
              </w:rPr>
              <w:t>:</w:t>
            </w:r>
          </w:p>
        </w:tc>
        <w:tc>
          <w:tcPr>
            <w:tcW w:w="3806" w:type="dxa"/>
            <w:gridSpan w:val="2"/>
            <w:tcBorders>
              <w:top w:val="single" w:sz="4" w:space="0" w:color="000000"/>
              <w:left w:val="single" w:sz="4" w:space="0" w:color="000000"/>
              <w:bottom w:val="single" w:sz="4" w:space="0" w:color="000000"/>
              <w:right w:val="single" w:sz="4" w:space="0" w:color="000000"/>
            </w:tcBorders>
          </w:tcPr>
          <w:p w14:paraId="429B0537" w14:textId="77777777" w:rsidR="00F5738A" w:rsidRPr="001420BA" w:rsidRDefault="00F5738A" w:rsidP="00D95317">
            <w:pPr>
              <w:snapToGrid w:val="0"/>
              <w:spacing w:after="0" w:line="240" w:lineRule="auto"/>
              <w:rPr>
                <w:rFonts w:cs="Calibri"/>
                <w:bCs/>
              </w:rPr>
            </w:pPr>
            <w:r w:rsidRPr="001420BA">
              <w:rPr>
                <w:rFonts w:cs="Calibri"/>
                <w:bCs/>
              </w:rPr>
              <w:t>Geodezja i Kartografia</w:t>
            </w:r>
          </w:p>
        </w:tc>
      </w:tr>
      <w:tr w:rsidR="00F5738A" w:rsidRPr="00FC5F3B" w14:paraId="6CB8A312" w14:textId="77777777" w:rsidTr="00775DCB">
        <w:trPr>
          <w:cantSplit/>
          <w:trHeight w:hRule="exact" w:val="279"/>
        </w:trPr>
        <w:tc>
          <w:tcPr>
            <w:tcW w:w="1949" w:type="dxa"/>
            <w:vMerge/>
            <w:tcBorders>
              <w:top w:val="single" w:sz="4" w:space="0" w:color="000000"/>
              <w:left w:val="single" w:sz="4" w:space="0" w:color="000000"/>
              <w:bottom w:val="single" w:sz="4" w:space="0" w:color="000000"/>
            </w:tcBorders>
          </w:tcPr>
          <w:p w14:paraId="0C5155D8" w14:textId="77777777" w:rsidR="00F5738A" w:rsidRPr="00FC5F3B" w:rsidRDefault="00F5738A" w:rsidP="00D95317">
            <w:pPr>
              <w:spacing w:after="0" w:line="240" w:lineRule="auto"/>
              <w:rPr>
                <w:rFonts w:cs="Calibri"/>
              </w:rPr>
            </w:pPr>
          </w:p>
        </w:tc>
        <w:tc>
          <w:tcPr>
            <w:tcW w:w="3543" w:type="dxa"/>
            <w:gridSpan w:val="4"/>
            <w:tcBorders>
              <w:top w:val="single" w:sz="4" w:space="0" w:color="000000"/>
              <w:left w:val="single" w:sz="4" w:space="0" w:color="000000"/>
              <w:bottom w:val="single" w:sz="4" w:space="0" w:color="000000"/>
            </w:tcBorders>
          </w:tcPr>
          <w:p w14:paraId="2756FB0A" w14:textId="77777777" w:rsidR="00F5738A" w:rsidRPr="00FC5F3B" w:rsidRDefault="00F5738A" w:rsidP="00D95317">
            <w:pPr>
              <w:snapToGrid w:val="0"/>
              <w:spacing w:after="0" w:line="240" w:lineRule="auto"/>
              <w:rPr>
                <w:rFonts w:cs="Calibri"/>
                <w:b/>
              </w:rPr>
            </w:pPr>
            <w:r w:rsidRPr="00FC5F3B">
              <w:rPr>
                <w:rFonts w:cs="Calibri"/>
                <w:b/>
              </w:rPr>
              <w:t>Poziom studiów:</w:t>
            </w:r>
          </w:p>
        </w:tc>
        <w:tc>
          <w:tcPr>
            <w:tcW w:w="3806" w:type="dxa"/>
            <w:gridSpan w:val="2"/>
            <w:tcBorders>
              <w:top w:val="single" w:sz="4" w:space="0" w:color="000000"/>
              <w:left w:val="single" w:sz="4" w:space="0" w:color="000000"/>
              <w:bottom w:val="single" w:sz="4" w:space="0" w:color="000000"/>
              <w:right w:val="single" w:sz="4" w:space="0" w:color="000000"/>
            </w:tcBorders>
          </w:tcPr>
          <w:p w14:paraId="4EE9719E" w14:textId="77777777" w:rsidR="00F5738A" w:rsidRPr="001420BA" w:rsidRDefault="001420BA" w:rsidP="00D95317">
            <w:pPr>
              <w:snapToGrid w:val="0"/>
              <w:spacing w:after="0" w:line="240" w:lineRule="auto"/>
              <w:rPr>
                <w:rFonts w:cs="Calibri"/>
                <w:bCs/>
              </w:rPr>
            </w:pPr>
            <w:r w:rsidRPr="001420BA">
              <w:rPr>
                <w:rFonts w:cs="Calibri"/>
                <w:bCs/>
              </w:rPr>
              <w:t>Studia drugiego stopnia (magisterskie)</w:t>
            </w:r>
          </w:p>
        </w:tc>
      </w:tr>
      <w:tr w:rsidR="001420BA" w:rsidRPr="00FC5F3B" w14:paraId="2530898E" w14:textId="77777777" w:rsidTr="00775DCB">
        <w:trPr>
          <w:cantSplit/>
          <w:trHeight w:hRule="exact" w:val="279"/>
        </w:trPr>
        <w:tc>
          <w:tcPr>
            <w:tcW w:w="1949" w:type="dxa"/>
            <w:vMerge/>
            <w:tcBorders>
              <w:top w:val="single" w:sz="4" w:space="0" w:color="000000"/>
              <w:left w:val="single" w:sz="4" w:space="0" w:color="000000"/>
              <w:bottom w:val="single" w:sz="4" w:space="0" w:color="000000"/>
            </w:tcBorders>
          </w:tcPr>
          <w:p w14:paraId="0254E03B" w14:textId="77777777" w:rsidR="001420BA" w:rsidRPr="00FC5F3B" w:rsidRDefault="001420BA" w:rsidP="00D95317">
            <w:pPr>
              <w:spacing w:after="0" w:line="240" w:lineRule="auto"/>
              <w:rPr>
                <w:rFonts w:cs="Calibri"/>
              </w:rPr>
            </w:pPr>
          </w:p>
        </w:tc>
        <w:tc>
          <w:tcPr>
            <w:tcW w:w="3543" w:type="dxa"/>
            <w:gridSpan w:val="4"/>
            <w:tcBorders>
              <w:top w:val="single" w:sz="4" w:space="0" w:color="000000"/>
              <w:left w:val="single" w:sz="4" w:space="0" w:color="000000"/>
              <w:bottom w:val="single" w:sz="4" w:space="0" w:color="000000"/>
            </w:tcBorders>
          </w:tcPr>
          <w:p w14:paraId="0D2AE020" w14:textId="77777777" w:rsidR="001420BA" w:rsidRPr="00FC5F3B" w:rsidRDefault="001420BA" w:rsidP="00D95317">
            <w:pPr>
              <w:snapToGrid w:val="0"/>
              <w:spacing w:after="0" w:line="240" w:lineRule="auto"/>
              <w:rPr>
                <w:rFonts w:cs="Calibri"/>
                <w:b/>
              </w:rPr>
            </w:pPr>
            <w:r>
              <w:rPr>
                <w:rFonts w:cs="Calibri"/>
                <w:b/>
              </w:rPr>
              <w:t>Tryb studiów:</w:t>
            </w:r>
          </w:p>
        </w:tc>
        <w:tc>
          <w:tcPr>
            <w:tcW w:w="3806" w:type="dxa"/>
            <w:gridSpan w:val="2"/>
            <w:tcBorders>
              <w:top w:val="single" w:sz="4" w:space="0" w:color="000000"/>
              <w:left w:val="single" w:sz="4" w:space="0" w:color="000000"/>
              <w:bottom w:val="single" w:sz="4" w:space="0" w:color="000000"/>
              <w:right w:val="single" w:sz="4" w:space="0" w:color="000000"/>
            </w:tcBorders>
          </w:tcPr>
          <w:p w14:paraId="40E4D0F1" w14:textId="77777777" w:rsidR="001420BA" w:rsidRPr="001420BA" w:rsidRDefault="001420BA" w:rsidP="00D95317">
            <w:pPr>
              <w:snapToGrid w:val="0"/>
              <w:spacing w:after="0" w:line="240" w:lineRule="auto"/>
              <w:rPr>
                <w:rFonts w:cs="Calibri"/>
                <w:bCs/>
              </w:rPr>
            </w:pPr>
            <w:r w:rsidRPr="001420BA">
              <w:rPr>
                <w:rFonts w:cs="Calibri"/>
                <w:bCs/>
              </w:rPr>
              <w:t>niestacjonarne</w:t>
            </w:r>
          </w:p>
        </w:tc>
      </w:tr>
      <w:tr w:rsidR="00F5738A" w:rsidRPr="00FC5F3B" w14:paraId="7013C00A" w14:textId="77777777" w:rsidTr="00775DCB">
        <w:trPr>
          <w:cantSplit/>
        </w:trPr>
        <w:tc>
          <w:tcPr>
            <w:tcW w:w="1949" w:type="dxa"/>
            <w:vMerge/>
            <w:tcBorders>
              <w:top w:val="single" w:sz="4" w:space="0" w:color="000000"/>
              <w:left w:val="single" w:sz="4" w:space="0" w:color="000000"/>
              <w:bottom w:val="single" w:sz="4" w:space="0" w:color="000000"/>
            </w:tcBorders>
          </w:tcPr>
          <w:p w14:paraId="5219D93D" w14:textId="77777777" w:rsidR="00F5738A" w:rsidRPr="00FC5F3B" w:rsidRDefault="00F5738A" w:rsidP="00D95317">
            <w:pPr>
              <w:spacing w:after="0" w:line="240" w:lineRule="auto"/>
              <w:rPr>
                <w:rFonts w:cs="Calibri"/>
              </w:rPr>
            </w:pPr>
          </w:p>
        </w:tc>
        <w:tc>
          <w:tcPr>
            <w:tcW w:w="3543" w:type="dxa"/>
            <w:gridSpan w:val="4"/>
            <w:tcBorders>
              <w:top w:val="single" w:sz="4" w:space="0" w:color="000000"/>
              <w:left w:val="single" w:sz="4" w:space="0" w:color="000000"/>
              <w:bottom w:val="single" w:sz="4" w:space="0" w:color="000000"/>
            </w:tcBorders>
          </w:tcPr>
          <w:p w14:paraId="44AFCC08" w14:textId="77777777" w:rsidR="00F5738A" w:rsidRPr="00FC5F3B" w:rsidRDefault="001420BA" w:rsidP="00D95317">
            <w:pPr>
              <w:snapToGrid w:val="0"/>
              <w:spacing w:after="0" w:line="240" w:lineRule="auto"/>
              <w:rPr>
                <w:rFonts w:cs="Calibri"/>
                <w:b/>
              </w:rPr>
            </w:pPr>
            <w:r>
              <w:rPr>
                <w:rFonts w:cs="Calibri"/>
                <w:b/>
              </w:rPr>
              <w:t>Profil studiów</w:t>
            </w:r>
            <w:r w:rsidR="00F5738A" w:rsidRPr="00FC5F3B">
              <w:rPr>
                <w:rFonts w:cs="Calibri"/>
                <w:b/>
              </w:rPr>
              <w:t>:</w:t>
            </w:r>
          </w:p>
        </w:tc>
        <w:tc>
          <w:tcPr>
            <w:tcW w:w="3806" w:type="dxa"/>
            <w:gridSpan w:val="2"/>
            <w:tcBorders>
              <w:top w:val="single" w:sz="4" w:space="0" w:color="000000"/>
              <w:left w:val="single" w:sz="4" w:space="0" w:color="000000"/>
              <w:bottom w:val="single" w:sz="4" w:space="0" w:color="000000"/>
              <w:right w:val="single" w:sz="4" w:space="0" w:color="000000"/>
            </w:tcBorders>
          </w:tcPr>
          <w:p w14:paraId="273324B3" w14:textId="77777777" w:rsidR="00F5738A" w:rsidRPr="001420BA" w:rsidRDefault="00701C41" w:rsidP="00D95317">
            <w:pPr>
              <w:snapToGrid w:val="0"/>
              <w:spacing w:after="0" w:line="240" w:lineRule="auto"/>
              <w:rPr>
                <w:rFonts w:cs="Calibri"/>
                <w:bCs/>
              </w:rPr>
            </w:pPr>
            <w:r w:rsidRPr="001420BA">
              <w:rPr>
                <w:rFonts w:cs="Calibri"/>
                <w:bCs/>
              </w:rPr>
              <w:t>Praktyczny</w:t>
            </w:r>
          </w:p>
        </w:tc>
      </w:tr>
      <w:tr w:rsidR="00F5738A" w:rsidRPr="00FC5F3B" w14:paraId="69565474" w14:textId="77777777" w:rsidTr="00007270">
        <w:tc>
          <w:tcPr>
            <w:tcW w:w="9298" w:type="dxa"/>
            <w:gridSpan w:val="7"/>
            <w:tcBorders>
              <w:top w:val="single" w:sz="4" w:space="0" w:color="000000"/>
              <w:left w:val="single" w:sz="4" w:space="0" w:color="000000"/>
              <w:bottom w:val="single" w:sz="4" w:space="0" w:color="000000"/>
              <w:right w:val="single" w:sz="4" w:space="0" w:color="000000"/>
            </w:tcBorders>
          </w:tcPr>
          <w:p w14:paraId="40BB37BE" w14:textId="77777777" w:rsidR="00F5738A" w:rsidRPr="00FC5F3B" w:rsidRDefault="001420BA" w:rsidP="00D95317">
            <w:pPr>
              <w:snapToGrid w:val="0"/>
              <w:spacing w:after="0" w:line="240" w:lineRule="auto"/>
              <w:jc w:val="center"/>
              <w:rPr>
                <w:rFonts w:cs="Calibri"/>
                <w:b/>
              </w:rPr>
            </w:pPr>
            <w:r>
              <w:rPr>
                <w:rFonts w:cs="Calibri"/>
                <w:b/>
              </w:rPr>
              <w:t>SYLABUS DO ZAJĘĆ</w:t>
            </w:r>
          </w:p>
        </w:tc>
      </w:tr>
      <w:tr w:rsidR="00F5738A" w:rsidRPr="00FC5F3B" w14:paraId="132B3EC6" w14:textId="77777777" w:rsidTr="00007270">
        <w:tc>
          <w:tcPr>
            <w:tcW w:w="9298" w:type="dxa"/>
            <w:gridSpan w:val="7"/>
            <w:tcBorders>
              <w:top w:val="single" w:sz="4" w:space="0" w:color="000000"/>
              <w:left w:val="single" w:sz="4" w:space="0" w:color="000000"/>
              <w:bottom w:val="single" w:sz="4" w:space="0" w:color="000000"/>
              <w:right w:val="single" w:sz="4" w:space="0" w:color="000000"/>
            </w:tcBorders>
          </w:tcPr>
          <w:p w14:paraId="2FF2DD94" w14:textId="77777777" w:rsidR="00F5738A" w:rsidRPr="00FC5F3B" w:rsidRDefault="00F5738A" w:rsidP="00D95317">
            <w:pPr>
              <w:snapToGrid w:val="0"/>
              <w:spacing w:after="0" w:line="240" w:lineRule="auto"/>
              <w:jc w:val="center"/>
              <w:rPr>
                <w:rFonts w:cs="Calibri"/>
                <w:b/>
              </w:rPr>
            </w:pPr>
            <w:r w:rsidRPr="00FC5F3B">
              <w:rPr>
                <w:rFonts w:cs="Calibri"/>
                <w:b/>
              </w:rPr>
              <w:t>A – informacje ogólne</w:t>
            </w:r>
          </w:p>
        </w:tc>
      </w:tr>
      <w:tr w:rsidR="00F5738A" w:rsidRPr="00FC5F3B" w14:paraId="2FCD5672" w14:textId="77777777" w:rsidTr="00775DCB">
        <w:tc>
          <w:tcPr>
            <w:tcW w:w="4641" w:type="dxa"/>
            <w:gridSpan w:val="4"/>
            <w:tcBorders>
              <w:top w:val="single" w:sz="4" w:space="0" w:color="000000"/>
              <w:left w:val="single" w:sz="4" w:space="0" w:color="000000"/>
              <w:bottom w:val="single" w:sz="4" w:space="0" w:color="000000"/>
            </w:tcBorders>
          </w:tcPr>
          <w:p w14:paraId="7D13FAC2" w14:textId="77777777" w:rsidR="00F5738A" w:rsidRPr="00FC5F3B" w:rsidRDefault="001420BA" w:rsidP="00D95317">
            <w:pPr>
              <w:pStyle w:val="Akapitzlist"/>
              <w:numPr>
                <w:ilvl w:val="0"/>
                <w:numId w:val="3"/>
              </w:numPr>
              <w:tabs>
                <w:tab w:val="left" w:pos="360"/>
              </w:tabs>
              <w:snapToGrid w:val="0"/>
              <w:spacing w:after="0" w:line="240" w:lineRule="auto"/>
              <w:ind w:left="360"/>
              <w:rPr>
                <w:rFonts w:cs="Calibri"/>
                <w:b/>
              </w:rPr>
            </w:pPr>
            <w:r>
              <w:rPr>
                <w:rFonts w:cs="Calibri"/>
                <w:b/>
              </w:rPr>
              <w:t>Nazwa zajęć</w:t>
            </w:r>
            <w:r w:rsidR="00F5738A" w:rsidRPr="00FC5F3B">
              <w:rPr>
                <w:rFonts w:cs="Calibri"/>
                <w:b/>
              </w:rPr>
              <w:t>:</w:t>
            </w:r>
          </w:p>
        </w:tc>
        <w:tc>
          <w:tcPr>
            <w:tcW w:w="4657" w:type="dxa"/>
            <w:gridSpan w:val="3"/>
            <w:tcBorders>
              <w:top w:val="single" w:sz="4" w:space="0" w:color="000000"/>
              <w:left w:val="single" w:sz="4" w:space="0" w:color="000000"/>
              <w:bottom w:val="single" w:sz="4" w:space="0" w:color="000000"/>
              <w:right w:val="single" w:sz="4" w:space="0" w:color="000000"/>
            </w:tcBorders>
          </w:tcPr>
          <w:p w14:paraId="0287D399" w14:textId="77777777" w:rsidR="00F5738A" w:rsidRPr="001420BA" w:rsidRDefault="00F5738A" w:rsidP="00D95317">
            <w:pPr>
              <w:snapToGrid w:val="0"/>
              <w:spacing w:after="0" w:line="240" w:lineRule="auto"/>
              <w:rPr>
                <w:rFonts w:cs="Calibri"/>
                <w:bCs/>
              </w:rPr>
            </w:pPr>
            <w:r w:rsidRPr="001420BA">
              <w:rPr>
                <w:rFonts w:cs="Calibri"/>
                <w:bCs/>
              </w:rPr>
              <w:t>Wybrane działy Geodezji Gospodarczej</w:t>
            </w:r>
          </w:p>
        </w:tc>
      </w:tr>
      <w:tr w:rsidR="00F5738A" w:rsidRPr="00FC5F3B" w14:paraId="3A86FB1F" w14:textId="77777777" w:rsidTr="00775DCB">
        <w:tc>
          <w:tcPr>
            <w:tcW w:w="4641" w:type="dxa"/>
            <w:gridSpan w:val="4"/>
            <w:tcBorders>
              <w:top w:val="single" w:sz="4" w:space="0" w:color="000000"/>
              <w:left w:val="single" w:sz="4" w:space="0" w:color="000000"/>
              <w:bottom w:val="single" w:sz="4" w:space="0" w:color="000000"/>
            </w:tcBorders>
          </w:tcPr>
          <w:p w14:paraId="737A204A" w14:textId="77777777" w:rsidR="00F5738A" w:rsidRPr="00FC5F3B" w:rsidRDefault="00007270" w:rsidP="00D95317">
            <w:pPr>
              <w:pStyle w:val="Akapitzlist"/>
              <w:numPr>
                <w:ilvl w:val="0"/>
                <w:numId w:val="3"/>
              </w:numPr>
              <w:tabs>
                <w:tab w:val="left" w:pos="360"/>
              </w:tabs>
              <w:snapToGrid w:val="0"/>
              <w:spacing w:after="0" w:line="240" w:lineRule="auto"/>
              <w:ind w:left="360"/>
              <w:rPr>
                <w:rFonts w:cs="Calibri"/>
                <w:b/>
              </w:rPr>
            </w:pPr>
            <w:r>
              <w:rPr>
                <w:rFonts w:cs="Calibri"/>
                <w:b/>
              </w:rPr>
              <w:t>Punkty ECTS:</w:t>
            </w:r>
          </w:p>
        </w:tc>
        <w:tc>
          <w:tcPr>
            <w:tcW w:w="4657" w:type="dxa"/>
            <w:gridSpan w:val="3"/>
            <w:tcBorders>
              <w:top w:val="single" w:sz="4" w:space="0" w:color="000000"/>
              <w:left w:val="single" w:sz="4" w:space="0" w:color="000000"/>
              <w:bottom w:val="single" w:sz="4" w:space="0" w:color="000000"/>
              <w:right w:val="single" w:sz="4" w:space="0" w:color="000000"/>
            </w:tcBorders>
          </w:tcPr>
          <w:p w14:paraId="2F35B5AA" w14:textId="77777777" w:rsidR="00F5738A" w:rsidRPr="001420BA" w:rsidRDefault="00007270" w:rsidP="00007270">
            <w:pPr>
              <w:pStyle w:val="Akapitzlist"/>
              <w:tabs>
                <w:tab w:val="left" w:pos="360"/>
              </w:tabs>
              <w:snapToGrid w:val="0"/>
              <w:spacing w:after="0" w:line="240" w:lineRule="auto"/>
              <w:ind w:left="0"/>
              <w:rPr>
                <w:rFonts w:cs="Calibri"/>
                <w:bCs/>
              </w:rPr>
            </w:pPr>
            <w:r w:rsidRPr="001420BA">
              <w:rPr>
                <w:rFonts w:cs="Calibri"/>
                <w:bCs/>
              </w:rPr>
              <w:t>3</w:t>
            </w:r>
          </w:p>
        </w:tc>
      </w:tr>
      <w:tr w:rsidR="00F5738A" w:rsidRPr="00FC5F3B" w14:paraId="47A8A5A6" w14:textId="77777777" w:rsidTr="00775DCB">
        <w:tc>
          <w:tcPr>
            <w:tcW w:w="4641" w:type="dxa"/>
            <w:gridSpan w:val="4"/>
            <w:tcBorders>
              <w:top w:val="single" w:sz="4" w:space="0" w:color="000000"/>
              <w:left w:val="single" w:sz="4" w:space="0" w:color="000000"/>
              <w:bottom w:val="single" w:sz="4" w:space="0" w:color="000000"/>
            </w:tcBorders>
          </w:tcPr>
          <w:p w14:paraId="675CAF39" w14:textId="77777777" w:rsidR="00F5738A" w:rsidRPr="00FC5F3B" w:rsidRDefault="00F5738A" w:rsidP="00D95317">
            <w:pPr>
              <w:pStyle w:val="Akapitzlist"/>
              <w:numPr>
                <w:ilvl w:val="0"/>
                <w:numId w:val="2"/>
              </w:numPr>
              <w:tabs>
                <w:tab w:val="left" w:pos="360"/>
              </w:tabs>
              <w:snapToGrid w:val="0"/>
              <w:spacing w:after="0" w:line="240" w:lineRule="auto"/>
              <w:ind w:left="360"/>
              <w:rPr>
                <w:rFonts w:cs="Calibri"/>
                <w:b/>
              </w:rPr>
            </w:pPr>
            <w:r w:rsidRPr="00FC5F3B">
              <w:rPr>
                <w:rFonts w:cs="Calibri"/>
                <w:b/>
              </w:rPr>
              <w:t>Rodzaj przedmiotu: fakultatywny</w:t>
            </w:r>
          </w:p>
        </w:tc>
        <w:tc>
          <w:tcPr>
            <w:tcW w:w="4657" w:type="dxa"/>
            <w:gridSpan w:val="3"/>
            <w:tcBorders>
              <w:top w:val="single" w:sz="4" w:space="0" w:color="000000"/>
              <w:left w:val="single" w:sz="4" w:space="0" w:color="000000"/>
              <w:bottom w:val="single" w:sz="4" w:space="0" w:color="000000"/>
              <w:right w:val="single" w:sz="4" w:space="0" w:color="000000"/>
            </w:tcBorders>
          </w:tcPr>
          <w:p w14:paraId="69BB0B2D" w14:textId="77777777" w:rsidR="00F5738A" w:rsidRPr="001420BA" w:rsidRDefault="001420BA" w:rsidP="001420BA">
            <w:pPr>
              <w:pStyle w:val="Akapitzlist"/>
              <w:tabs>
                <w:tab w:val="left" w:pos="360"/>
              </w:tabs>
              <w:snapToGrid w:val="0"/>
              <w:spacing w:after="0" w:line="240" w:lineRule="auto"/>
              <w:ind w:left="0"/>
              <w:rPr>
                <w:rFonts w:cs="Calibri"/>
                <w:bCs/>
              </w:rPr>
            </w:pPr>
            <w:r w:rsidRPr="001420BA">
              <w:rPr>
                <w:rFonts w:cs="Calibri"/>
                <w:bCs/>
              </w:rPr>
              <w:t>fakultatywny</w:t>
            </w:r>
          </w:p>
        </w:tc>
      </w:tr>
      <w:tr w:rsidR="001420BA" w:rsidRPr="00FC5F3B" w14:paraId="4BAE26AC" w14:textId="77777777" w:rsidTr="00775DCB">
        <w:tc>
          <w:tcPr>
            <w:tcW w:w="4641" w:type="dxa"/>
            <w:gridSpan w:val="4"/>
            <w:tcBorders>
              <w:top w:val="single" w:sz="4" w:space="0" w:color="000000"/>
              <w:left w:val="single" w:sz="4" w:space="0" w:color="000000"/>
              <w:bottom w:val="single" w:sz="4" w:space="0" w:color="000000"/>
            </w:tcBorders>
          </w:tcPr>
          <w:p w14:paraId="2BE7A527" w14:textId="77777777" w:rsidR="001420BA" w:rsidRPr="00FC5F3B" w:rsidRDefault="001420BA" w:rsidP="001420BA">
            <w:pPr>
              <w:pStyle w:val="Akapitzlist"/>
              <w:tabs>
                <w:tab w:val="left" w:pos="360"/>
              </w:tabs>
              <w:snapToGrid w:val="0"/>
              <w:spacing w:after="0" w:line="240" w:lineRule="auto"/>
              <w:ind w:left="0"/>
              <w:rPr>
                <w:rFonts w:cs="Calibri"/>
                <w:b/>
              </w:rPr>
            </w:pPr>
            <w:r>
              <w:rPr>
                <w:rFonts w:cs="Calibri"/>
                <w:b/>
              </w:rPr>
              <w:t>4.    Język wykładowy:</w:t>
            </w:r>
          </w:p>
        </w:tc>
        <w:tc>
          <w:tcPr>
            <w:tcW w:w="4657" w:type="dxa"/>
            <w:gridSpan w:val="3"/>
            <w:tcBorders>
              <w:top w:val="single" w:sz="4" w:space="0" w:color="000000"/>
              <w:left w:val="single" w:sz="4" w:space="0" w:color="000000"/>
              <w:bottom w:val="single" w:sz="4" w:space="0" w:color="000000"/>
              <w:right w:val="single" w:sz="4" w:space="0" w:color="000000"/>
            </w:tcBorders>
          </w:tcPr>
          <w:p w14:paraId="70B78675" w14:textId="77777777" w:rsidR="001420BA" w:rsidRPr="001420BA" w:rsidRDefault="001420BA" w:rsidP="001420BA">
            <w:pPr>
              <w:pStyle w:val="Akapitzlist"/>
              <w:tabs>
                <w:tab w:val="left" w:pos="360"/>
              </w:tabs>
              <w:snapToGrid w:val="0"/>
              <w:spacing w:after="0" w:line="240" w:lineRule="auto"/>
              <w:ind w:left="0"/>
              <w:rPr>
                <w:rFonts w:cs="Calibri"/>
                <w:bCs/>
              </w:rPr>
            </w:pPr>
            <w:r w:rsidRPr="001420BA">
              <w:rPr>
                <w:rFonts w:cs="Calibri"/>
                <w:bCs/>
              </w:rPr>
              <w:t>polski</w:t>
            </w:r>
          </w:p>
        </w:tc>
      </w:tr>
      <w:tr w:rsidR="001420BA" w:rsidRPr="00FC5F3B" w14:paraId="2AFC13A3" w14:textId="77777777" w:rsidTr="00775DCB">
        <w:tc>
          <w:tcPr>
            <w:tcW w:w="4641" w:type="dxa"/>
            <w:gridSpan w:val="4"/>
            <w:tcBorders>
              <w:top w:val="single" w:sz="4" w:space="0" w:color="000000"/>
              <w:left w:val="single" w:sz="4" w:space="0" w:color="000000"/>
              <w:bottom w:val="single" w:sz="4" w:space="0" w:color="000000"/>
            </w:tcBorders>
          </w:tcPr>
          <w:p w14:paraId="730E6B2C" w14:textId="77777777" w:rsidR="001420BA" w:rsidRPr="00FC5F3B" w:rsidRDefault="001420BA" w:rsidP="001420BA">
            <w:pPr>
              <w:pStyle w:val="Akapitzlist"/>
              <w:tabs>
                <w:tab w:val="left" w:pos="360"/>
              </w:tabs>
              <w:snapToGrid w:val="0"/>
              <w:spacing w:after="0" w:line="240" w:lineRule="auto"/>
              <w:ind w:left="0"/>
              <w:rPr>
                <w:rFonts w:cs="Calibri"/>
                <w:b/>
              </w:rPr>
            </w:pPr>
            <w:r>
              <w:rPr>
                <w:rFonts w:cs="Calibri"/>
                <w:b/>
              </w:rPr>
              <w:t>5.    Rok studiów:</w:t>
            </w:r>
          </w:p>
        </w:tc>
        <w:tc>
          <w:tcPr>
            <w:tcW w:w="4657" w:type="dxa"/>
            <w:gridSpan w:val="3"/>
            <w:tcBorders>
              <w:top w:val="single" w:sz="4" w:space="0" w:color="000000"/>
              <w:left w:val="single" w:sz="4" w:space="0" w:color="000000"/>
              <w:bottom w:val="single" w:sz="4" w:space="0" w:color="000000"/>
              <w:right w:val="single" w:sz="4" w:space="0" w:color="000000"/>
            </w:tcBorders>
          </w:tcPr>
          <w:p w14:paraId="0B327D42" w14:textId="77777777" w:rsidR="001420BA" w:rsidRPr="001420BA" w:rsidRDefault="001420BA" w:rsidP="001420BA">
            <w:pPr>
              <w:pStyle w:val="Akapitzlist"/>
              <w:tabs>
                <w:tab w:val="left" w:pos="360"/>
              </w:tabs>
              <w:snapToGrid w:val="0"/>
              <w:spacing w:after="0" w:line="240" w:lineRule="auto"/>
              <w:ind w:left="0"/>
              <w:rPr>
                <w:rFonts w:cs="Calibri"/>
                <w:bCs/>
              </w:rPr>
            </w:pPr>
            <w:r w:rsidRPr="001420BA">
              <w:rPr>
                <w:rFonts w:cs="Calibri"/>
                <w:bCs/>
              </w:rPr>
              <w:t>Pierwszy</w:t>
            </w:r>
          </w:p>
        </w:tc>
      </w:tr>
      <w:tr w:rsidR="001420BA" w:rsidRPr="00FC5F3B" w14:paraId="296011C7" w14:textId="77777777" w:rsidTr="00775DCB">
        <w:tc>
          <w:tcPr>
            <w:tcW w:w="4641" w:type="dxa"/>
            <w:gridSpan w:val="4"/>
            <w:tcBorders>
              <w:top w:val="single" w:sz="4" w:space="0" w:color="000000"/>
              <w:left w:val="single" w:sz="4" w:space="0" w:color="000000"/>
              <w:bottom w:val="single" w:sz="4" w:space="0" w:color="000000"/>
            </w:tcBorders>
          </w:tcPr>
          <w:p w14:paraId="238A12B5" w14:textId="77777777" w:rsidR="001420BA" w:rsidRPr="00FC5F3B" w:rsidRDefault="001420BA" w:rsidP="001420BA">
            <w:pPr>
              <w:pStyle w:val="Akapitzlist"/>
              <w:tabs>
                <w:tab w:val="left" w:pos="360"/>
              </w:tabs>
              <w:snapToGrid w:val="0"/>
              <w:spacing w:after="0" w:line="240" w:lineRule="auto"/>
              <w:ind w:left="0"/>
              <w:rPr>
                <w:rFonts w:cs="Calibri"/>
                <w:b/>
              </w:rPr>
            </w:pPr>
            <w:r>
              <w:rPr>
                <w:rFonts w:cs="Calibri"/>
                <w:b/>
              </w:rPr>
              <w:t>6.    Semestr studiów:</w:t>
            </w:r>
          </w:p>
        </w:tc>
        <w:tc>
          <w:tcPr>
            <w:tcW w:w="4657" w:type="dxa"/>
            <w:gridSpan w:val="3"/>
            <w:tcBorders>
              <w:top w:val="single" w:sz="4" w:space="0" w:color="000000"/>
              <w:left w:val="single" w:sz="4" w:space="0" w:color="000000"/>
              <w:bottom w:val="single" w:sz="4" w:space="0" w:color="000000"/>
              <w:right w:val="single" w:sz="4" w:space="0" w:color="000000"/>
            </w:tcBorders>
          </w:tcPr>
          <w:p w14:paraId="02FC6FF7" w14:textId="77777777" w:rsidR="001420BA" w:rsidRPr="001420BA" w:rsidRDefault="001420BA" w:rsidP="001420BA">
            <w:pPr>
              <w:pStyle w:val="Akapitzlist"/>
              <w:tabs>
                <w:tab w:val="left" w:pos="360"/>
              </w:tabs>
              <w:snapToGrid w:val="0"/>
              <w:spacing w:after="0" w:line="240" w:lineRule="auto"/>
              <w:ind w:left="0"/>
              <w:rPr>
                <w:rFonts w:cs="Calibri"/>
                <w:bCs/>
              </w:rPr>
            </w:pPr>
            <w:r w:rsidRPr="001420BA">
              <w:rPr>
                <w:rFonts w:cs="Calibri"/>
                <w:bCs/>
              </w:rPr>
              <w:t>Pierwszy</w:t>
            </w:r>
          </w:p>
        </w:tc>
      </w:tr>
      <w:tr w:rsidR="001420BA" w:rsidRPr="00FC5F3B" w14:paraId="6343F369" w14:textId="77777777" w:rsidTr="00775DCB">
        <w:tc>
          <w:tcPr>
            <w:tcW w:w="4641" w:type="dxa"/>
            <w:gridSpan w:val="4"/>
            <w:tcBorders>
              <w:top w:val="single" w:sz="4" w:space="0" w:color="000000"/>
              <w:left w:val="single" w:sz="4" w:space="0" w:color="000000"/>
              <w:bottom w:val="single" w:sz="4" w:space="0" w:color="000000"/>
            </w:tcBorders>
          </w:tcPr>
          <w:p w14:paraId="6596B7DD" w14:textId="77777777" w:rsidR="001420BA" w:rsidRPr="00FC5F3B" w:rsidRDefault="001420BA" w:rsidP="001420BA">
            <w:pPr>
              <w:pStyle w:val="Akapitzlist"/>
              <w:tabs>
                <w:tab w:val="left" w:pos="360"/>
              </w:tabs>
              <w:snapToGrid w:val="0"/>
              <w:spacing w:after="0" w:line="240" w:lineRule="auto"/>
              <w:ind w:left="0"/>
              <w:rPr>
                <w:rFonts w:cs="Calibri"/>
                <w:b/>
              </w:rPr>
            </w:pPr>
            <w:r>
              <w:rPr>
                <w:rFonts w:cs="Calibri"/>
                <w:b/>
              </w:rPr>
              <w:t xml:space="preserve">7.    </w:t>
            </w:r>
            <w:r w:rsidRPr="00AA7254">
              <w:rPr>
                <w:rFonts w:cs="Calibri"/>
                <w:b/>
              </w:rPr>
              <w:t>Godziny w kontakcie bezpośrednim:</w:t>
            </w:r>
          </w:p>
        </w:tc>
        <w:tc>
          <w:tcPr>
            <w:tcW w:w="4657" w:type="dxa"/>
            <w:gridSpan w:val="3"/>
            <w:tcBorders>
              <w:top w:val="single" w:sz="4" w:space="0" w:color="000000"/>
              <w:left w:val="single" w:sz="4" w:space="0" w:color="000000"/>
              <w:bottom w:val="single" w:sz="4" w:space="0" w:color="000000"/>
              <w:right w:val="single" w:sz="4" w:space="0" w:color="000000"/>
            </w:tcBorders>
          </w:tcPr>
          <w:p w14:paraId="62188F72" w14:textId="77777777" w:rsidR="001420BA" w:rsidRPr="001420BA" w:rsidRDefault="001420BA" w:rsidP="001420BA">
            <w:pPr>
              <w:pStyle w:val="Akapitzlist"/>
              <w:tabs>
                <w:tab w:val="left" w:pos="360"/>
              </w:tabs>
              <w:snapToGrid w:val="0"/>
              <w:spacing w:after="0" w:line="240" w:lineRule="auto"/>
              <w:ind w:left="0"/>
              <w:rPr>
                <w:rFonts w:cs="Calibri"/>
                <w:bCs/>
              </w:rPr>
            </w:pPr>
            <w:r w:rsidRPr="001420BA">
              <w:rPr>
                <w:rFonts w:cs="Calibri"/>
                <w:bCs/>
              </w:rPr>
              <w:t>15+15</w:t>
            </w:r>
          </w:p>
        </w:tc>
      </w:tr>
      <w:tr w:rsidR="001420BA" w:rsidRPr="00FC5F3B" w14:paraId="4A1A2D4E" w14:textId="77777777" w:rsidTr="00775DCB">
        <w:tc>
          <w:tcPr>
            <w:tcW w:w="4641" w:type="dxa"/>
            <w:gridSpan w:val="4"/>
            <w:tcBorders>
              <w:top w:val="single" w:sz="4" w:space="0" w:color="000000"/>
              <w:left w:val="single" w:sz="4" w:space="0" w:color="000000"/>
              <w:bottom w:val="single" w:sz="4" w:space="0" w:color="000000"/>
            </w:tcBorders>
          </w:tcPr>
          <w:p w14:paraId="40DDEBAB" w14:textId="77777777" w:rsidR="001420BA" w:rsidRPr="00FC5F3B" w:rsidRDefault="001420BA" w:rsidP="001420BA">
            <w:pPr>
              <w:pStyle w:val="Akapitzlist"/>
              <w:tabs>
                <w:tab w:val="left" w:pos="360"/>
              </w:tabs>
              <w:snapToGrid w:val="0"/>
              <w:spacing w:after="0" w:line="240" w:lineRule="auto"/>
              <w:ind w:left="0"/>
              <w:rPr>
                <w:rFonts w:cs="Calibri"/>
                <w:b/>
              </w:rPr>
            </w:pPr>
            <w:r>
              <w:rPr>
                <w:rFonts w:cs="Calibri"/>
                <w:b/>
              </w:rPr>
              <w:t xml:space="preserve">8.    </w:t>
            </w:r>
            <w:r w:rsidRPr="00920467">
              <w:rPr>
                <w:rFonts w:cs="Calibri"/>
                <w:b/>
              </w:rPr>
              <w:t>Forma lub formy zajęć:</w:t>
            </w:r>
          </w:p>
        </w:tc>
        <w:tc>
          <w:tcPr>
            <w:tcW w:w="4657" w:type="dxa"/>
            <w:gridSpan w:val="3"/>
            <w:tcBorders>
              <w:top w:val="single" w:sz="4" w:space="0" w:color="000000"/>
              <w:left w:val="single" w:sz="4" w:space="0" w:color="000000"/>
              <w:bottom w:val="single" w:sz="4" w:space="0" w:color="000000"/>
              <w:right w:val="single" w:sz="4" w:space="0" w:color="000000"/>
            </w:tcBorders>
          </w:tcPr>
          <w:p w14:paraId="1CA6E7E0" w14:textId="77777777" w:rsidR="001420BA" w:rsidRPr="001420BA" w:rsidRDefault="001420BA" w:rsidP="001420BA">
            <w:pPr>
              <w:pStyle w:val="Akapitzlist"/>
              <w:tabs>
                <w:tab w:val="left" w:pos="360"/>
              </w:tabs>
              <w:snapToGrid w:val="0"/>
              <w:spacing w:after="0" w:line="240" w:lineRule="auto"/>
              <w:ind w:left="0"/>
              <w:rPr>
                <w:rFonts w:cs="Calibri"/>
                <w:bCs/>
              </w:rPr>
            </w:pPr>
            <w:r w:rsidRPr="001420BA">
              <w:rPr>
                <w:rFonts w:cs="Calibri"/>
                <w:bCs/>
              </w:rPr>
              <w:t>Wykład, ćwiczenia</w:t>
            </w:r>
          </w:p>
        </w:tc>
      </w:tr>
      <w:tr w:rsidR="001420BA" w:rsidRPr="00FC5F3B" w14:paraId="769DD3F6" w14:textId="77777777" w:rsidTr="00775DCB">
        <w:tc>
          <w:tcPr>
            <w:tcW w:w="4641" w:type="dxa"/>
            <w:gridSpan w:val="4"/>
            <w:tcBorders>
              <w:top w:val="single" w:sz="4" w:space="0" w:color="000000"/>
              <w:left w:val="single" w:sz="4" w:space="0" w:color="000000"/>
              <w:bottom w:val="single" w:sz="4" w:space="0" w:color="000000"/>
            </w:tcBorders>
          </w:tcPr>
          <w:p w14:paraId="6948D443" w14:textId="77777777" w:rsidR="001420BA" w:rsidRPr="00FC5F3B" w:rsidRDefault="001420BA" w:rsidP="001420BA">
            <w:pPr>
              <w:pStyle w:val="Akapitzlist"/>
              <w:tabs>
                <w:tab w:val="left" w:pos="360"/>
              </w:tabs>
              <w:snapToGrid w:val="0"/>
              <w:spacing w:after="0" w:line="240" w:lineRule="auto"/>
              <w:ind w:left="0"/>
              <w:rPr>
                <w:rFonts w:cs="Calibri"/>
                <w:b/>
              </w:rPr>
            </w:pPr>
            <w:r>
              <w:rPr>
                <w:rFonts w:cs="Calibri"/>
                <w:b/>
              </w:rPr>
              <w:t xml:space="preserve">9.    </w:t>
            </w:r>
            <w:r w:rsidRPr="00920467">
              <w:rPr>
                <w:rFonts w:cs="Calibri"/>
                <w:b/>
              </w:rPr>
              <w:t>Koordynator zajęć:</w:t>
            </w:r>
          </w:p>
        </w:tc>
        <w:tc>
          <w:tcPr>
            <w:tcW w:w="4657" w:type="dxa"/>
            <w:gridSpan w:val="3"/>
            <w:tcBorders>
              <w:top w:val="single" w:sz="4" w:space="0" w:color="000000"/>
              <w:left w:val="single" w:sz="4" w:space="0" w:color="000000"/>
              <w:bottom w:val="single" w:sz="4" w:space="0" w:color="000000"/>
              <w:right w:val="single" w:sz="4" w:space="0" w:color="000000"/>
            </w:tcBorders>
          </w:tcPr>
          <w:p w14:paraId="2A0400C2" w14:textId="77777777" w:rsidR="001420BA" w:rsidRPr="001420BA" w:rsidRDefault="001420BA" w:rsidP="001420BA">
            <w:pPr>
              <w:pStyle w:val="Akapitzlist"/>
              <w:tabs>
                <w:tab w:val="left" w:pos="360"/>
              </w:tabs>
              <w:snapToGrid w:val="0"/>
              <w:spacing w:after="0" w:line="240" w:lineRule="auto"/>
              <w:ind w:left="0"/>
              <w:rPr>
                <w:rFonts w:cs="Calibri"/>
                <w:bCs/>
              </w:rPr>
            </w:pPr>
            <w:r w:rsidRPr="001420BA">
              <w:rPr>
                <w:rFonts w:cs="Calibri"/>
                <w:bCs/>
                <w:lang w:val="en-US"/>
              </w:rPr>
              <w:t xml:space="preserve">dr hab. </w:t>
            </w:r>
            <w:proofErr w:type="spellStart"/>
            <w:r w:rsidRPr="001420BA">
              <w:rPr>
                <w:rFonts w:cs="Calibri"/>
                <w:bCs/>
                <w:lang w:val="en-US"/>
              </w:rPr>
              <w:t>inż</w:t>
            </w:r>
            <w:proofErr w:type="spellEnd"/>
            <w:r w:rsidRPr="001420BA">
              <w:rPr>
                <w:rFonts w:cs="Calibri"/>
                <w:bCs/>
                <w:lang w:val="en-US"/>
              </w:rPr>
              <w:t>.  K</w:t>
            </w:r>
            <w:r>
              <w:rPr>
                <w:rFonts w:cs="Calibri"/>
                <w:bCs/>
                <w:lang w:val="en-US"/>
              </w:rPr>
              <w:t>ornely</w:t>
            </w:r>
            <w:r w:rsidRPr="001420BA">
              <w:rPr>
                <w:rFonts w:cs="Calibri"/>
                <w:bCs/>
                <w:lang w:val="en-US"/>
              </w:rPr>
              <w:t xml:space="preserve"> Tretyak prof. ANSGK</w:t>
            </w:r>
          </w:p>
        </w:tc>
      </w:tr>
      <w:tr w:rsidR="001420BA" w:rsidRPr="00FC5F3B" w14:paraId="500BD2CB" w14:textId="77777777" w:rsidTr="00775DCB">
        <w:tc>
          <w:tcPr>
            <w:tcW w:w="4641" w:type="dxa"/>
            <w:gridSpan w:val="4"/>
            <w:tcBorders>
              <w:top w:val="single" w:sz="4" w:space="0" w:color="000000"/>
              <w:left w:val="single" w:sz="4" w:space="0" w:color="000000"/>
              <w:bottom w:val="single" w:sz="4" w:space="0" w:color="000000"/>
            </w:tcBorders>
          </w:tcPr>
          <w:p w14:paraId="1FD97B21" w14:textId="77777777" w:rsidR="001420BA" w:rsidRPr="00FC5F3B" w:rsidRDefault="001420BA" w:rsidP="001420BA">
            <w:pPr>
              <w:pStyle w:val="Akapitzlist"/>
              <w:tabs>
                <w:tab w:val="left" w:pos="360"/>
              </w:tabs>
              <w:snapToGrid w:val="0"/>
              <w:spacing w:after="0" w:line="240" w:lineRule="auto"/>
              <w:ind w:left="0"/>
              <w:rPr>
                <w:rFonts w:cs="Calibri"/>
                <w:b/>
              </w:rPr>
            </w:pPr>
            <w:r>
              <w:rPr>
                <w:rFonts w:cs="Calibri"/>
                <w:b/>
              </w:rPr>
              <w:t xml:space="preserve">10.  </w:t>
            </w:r>
            <w:r w:rsidRPr="00920467">
              <w:rPr>
                <w:rFonts w:cs="Calibri"/>
                <w:b/>
              </w:rPr>
              <w:t>Prowadzący zajęcia</w:t>
            </w:r>
          </w:p>
        </w:tc>
        <w:tc>
          <w:tcPr>
            <w:tcW w:w="4657" w:type="dxa"/>
            <w:gridSpan w:val="3"/>
            <w:tcBorders>
              <w:top w:val="single" w:sz="4" w:space="0" w:color="000000"/>
              <w:left w:val="single" w:sz="4" w:space="0" w:color="000000"/>
              <w:bottom w:val="single" w:sz="4" w:space="0" w:color="000000"/>
              <w:right w:val="single" w:sz="4" w:space="0" w:color="000000"/>
            </w:tcBorders>
          </w:tcPr>
          <w:p w14:paraId="75557714" w14:textId="77777777" w:rsidR="001420BA" w:rsidRPr="001420BA" w:rsidRDefault="001420BA" w:rsidP="001420BA">
            <w:pPr>
              <w:pStyle w:val="Akapitzlist"/>
              <w:tabs>
                <w:tab w:val="left" w:pos="360"/>
              </w:tabs>
              <w:snapToGrid w:val="0"/>
              <w:spacing w:after="0" w:line="240" w:lineRule="auto"/>
              <w:ind w:left="0"/>
              <w:rPr>
                <w:rFonts w:cs="Calibri"/>
                <w:bCs/>
              </w:rPr>
            </w:pPr>
            <w:r w:rsidRPr="001420BA">
              <w:rPr>
                <w:rFonts w:cs="Calibri"/>
                <w:bCs/>
              </w:rPr>
              <w:t>dr inż. Monika Jaroszewska</w:t>
            </w:r>
          </w:p>
          <w:p w14:paraId="6AC62F27" w14:textId="77777777" w:rsidR="001420BA" w:rsidRPr="001420BA" w:rsidRDefault="001420BA" w:rsidP="001420BA">
            <w:pPr>
              <w:pStyle w:val="Akapitzlist"/>
              <w:tabs>
                <w:tab w:val="left" w:pos="360"/>
              </w:tabs>
              <w:snapToGrid w:val="0"/>
              <w:spacing w:after="0" w:line="240" w:lineRule="auto"/>
              <w:ind w:left="0"/>
              <w:rPr>
                <w:rFonts w:cs="Calibri"/>
                <w:bCs/>
              </w:rPr>
            </w:pPr>
            <w:r w:rsidRPr="001420BA">
              <w:rPr>
                <w:rFonts w:cs="Calibri"/>
                <w:bCs/>
              </w:rPr>
              <w:t>Mgr inż. R. Przewłocki</w:t>
            </w:r>
          </w:p>
        </w:tc>
      </w:tr>
      <w:tr w:rsidR="00F5738A" w:rsidRPr="00FC5F3B" w14:paraId="28A1B133" w14:textId="77777777" w:rsidTr="00007270">
        <w:tc>
          <w:tcPr>
            <w:tcW w:w="9298" w:type="dxa"/>
            <w:gridSpan w:val="7"/>
            <w:tcBorders>
              <w:top w:val="single" w:sz="4" w:space="0" w:color="000000"/>
              <w:left w:val="single" w:sz="4" w:space="0" w:color="000000"/>
              <w:bottom w:val="single" w:sz="4" w:space="0" w:color="000000"/>
              <w:right w:val="single" w:sz="4" w:space="0" w:color="000000"/>
            </w:tcBorders>
          </w:tcPr>
          <w:p w14:paraId="70A297AD" w14:textId="77777777" w:rsidR="00F5738A" w:rsidRPr="00FC5F3B" w:rsidRDefault="00F5738A" w:rsidP="00D95317">
            <w:pPr>
              <w:snapToGrid w:val="0"/>
              <w:spacing w:after="0" w:line="240" w:lineRule="auto"/>
              <w:jc w:val="center"/>
              <w:rPr>
                <w:rFonts w:cs="Calibri"/>
                <w:b/>
              </w:rPr>
            </w:pPr>
            <w:r w:rsidRPr="00FC5F3B">
              <w:rPr>
                <w:rFonts w:cs="Calibri"/>
                <w:b/>
              </w:rPr>
              <w:t>B – wymagania wstępne</w:t>
            </w:r>
          </w:p>
        </w:tc>
      </w:tr>
      <w:tr w:rsidR="00F5738A" w:rsidRPr="00FC5F3B" w14:paraId="4E60CF2B" w14:textId="77777777" w:rsidTr="00007270">
        <w:tc>
          <w:tcPr>
            <w:tcW w:w="9298" w:type="dxa"/>
            <w:gridSpan w:val="7"/>
            <w:tcBorders>
              <w:top w:val="single" w:sz="4" w:space="0" w:color="000000"/>
              <w:left w:val="single" w:sz="4" w:space="0" w:color="000000"/>
              <w:bottom w:val="single" w:sz="4" w:space="0" w:color="000000"/>
              <w:right w:val="single" w:sz="4" w:space="0" w:color="000000"/>
            </w:tcBorders>
          </w:tcPr>
          <w:p w14:paraId="5E17B3FD" w14:textId="77777777" w:rsidR="00F5738A" w:rsidRPr="00FC5F3B" w:rsidRDefault="00F5738A" w:rsidP="00D95317">
            <w:pPr>
              <w:snapToGrid w:val="0"/>
              <w:spacing w:after="0" w:line="240" w:lineRule="auto"/>
              <w:rPr>
                <w:rFonts w:cs="Calibri"/>
              </w:rPr>
            </w:pPr>
            <w:r w:rsidRPr="00FC5F3B">
              <w:rPr>
                <w:rFonts w:cs="Calibri"/>
              </w:rPr>
              <w:t>Podstawowa wiedza z zakresu geodezji i matematyki wymagana przy przyjęciu na studiach magisterskich z geodezji.</w:t>
            </w:r>
          </w:p>
        </w:tc>
      </w:tr>
      <w:tr w:rsidR="00F5738A" w:rsidRPr="00FC5F3B" w14:paraId="44FDE52C" w14:textId="77777777" w:rsidTr="00007270">
        <w:tc>
          <w:tcPr>
            <w:tcW w:w="9298" w:type="dxa"/>
            <w:gridSpan w:val="7"/>
            <w:tcBorders>
              <w:top w:val="single" w:sz="4" w:space="0" w:color="000000"/>
              <w:left w:val="single" w:sz="4" w:space="0" w:color="000000"/>
              <w:bottom w:val="single" w:sz="4" w:space="0" w:color="000000"/>
              <w:right w:val="single" w:sz="4" w:space="0" w:color="000000"/>
            </w:tcBorders>
          </w:tcPr>
          <w:p w14:paraId="72F891CA" w14:textId="77777777" w:rsidR="00F5738A" w:rsidRPr="00FC5F3B" w:rsidRDefault="00F5738A" w:rsidP="00D95317">
            <w:pPr>
              <w:snapToGrid w:val="0"/>
              <w:spacing w:after="0" w:line="240" w:lineRule="auto"/>
              <w:jc w:val="center"/>
              <w:rPr>
                <w:rFonts w:cs="Calibri"/>
                <w:b/>
              </w:rPr>
            </w:pPr>
            <w:r w:rsidRPr="00FC5F3B">
              <w:rPr>
                <w:rFonts w:cs="Calibri"/>
                <w:b/>
              </w:rPr>
              <w:t xml:space="preserve">C– cele </w:t>
            </w:r>
            <w:r w:rsidR="001420BA">
              <w:rPr>
                <w:rFonts w:cs="Calibri"/>
                <w:b/>
              </w:rPr>
              <w:t>zajęć</w:t>
            </w:r>
          </w:p>
        </w:tc>
      </w:tr>
      <w:tr w:rsidR="00F5738A" w:rsidRPr="00FC5F3B" w14:paraId="44A04340" w14:textId="77777777" w:rsidTr="00007270">
        <w:tc>
          <w:tcPr>
            <w:tcW w:w="9298" w:type="dxa"/>
            <w:gridSpan w:val="7"/>
            <w:tcBorders>
              <w:top w:val="single" w:sz="4" w:space="0" w:color="000000"/>
              <w:left w:val="single" w:sz="4" w:space="0" w:color="000000"/>
              <w:bottom w:val="single" w:sz="4" w:space="0" w:color="auto"/>
              <w:right w:val="single" w:sz="4" w:space="0" w:color="000000"/>
            </w:tcBorders>
          </w:tcPr>
          <w:p w14:paraId="1175E73D" w14:textId="77777777" w:rsidR="00F33974" w:rsidRPr="00A031E7" w:rsidRDefault="00F33974" w:rsidP="00F33974">
            <w:pPr>
              <w:snapToGrid w:val="0"/>
              <w:spacing w:after="0" w:line="240" w:lineRule="auto"/>
              <w:rPr>
                <w:rFonts w:cs="Calibri"/>
                <w:bCs/>
                <w:lang w:val="uk-UA"/>
              </w:rPr>
            </w:pPr>
            <w:r w:rsidRPr="00A031E7">
              <w:rPr>
                <w:rFonts w:cs="Calibri"/>
                <w:bCs/>
                <w:lang w:val="uk-UA"/>
              </w:rPr>
              <w:t>Celem zajęć jest pogłębienie wiedzy studenta w zakresie metod analizy dokładności pomiarów geodezyjnych oraz ich zastosowania w zadaniach geodezji gospodarczej, w szczególności w projektowaniu i realizacji konstrukcji geodezyjnych.</w:t>
            </w:r>
          </w:p>
          <w:p w14:paraId="7334B8AB" w14:textId="77777777" w:rsidR="00F33974" w:rsidRPr="00A031E7" w:rsidRDefault="00F33974" w:rsidP="00F33974">
            <w:pPr>
              <w:snapToGrid w:val="0"/>
              <w:spacing w:after="0" w:line="240" w:lineRule="auto"/>
              <w:rPr>
                <w:rFonts w:cs="Calibri"/>
                <w:bCs/>
                <w:lang w:val="uk-UA"/>
              </w:rPr>
            </w:pPr>
            <w:r w:rsidRPr="00A031E7">
              <w:rPr>
                <w:rFonts w:cs="Calibri"/>
                <w:bCs/>
                <w:lang w:val="uk-UA"/>
              </w:rPr>
              <w:t>Zajęcia mają na celu rozwinięcie umiejętności wykonywania obliczeń dokładnościowych, analizy błędów pomiarowych oraz wykorzystania numerycznych modeli terenu i narzędzi informatycznych w opracowaniach geodezyjnych.</w:t>
            </w:r>
          </w:p>
          <w:p w14:paraId="489D6A16" w14:textId="77777777" w:rsidR="00F33974" w:rsidRPr="00A031E7" w:rsidRDefault="00F33974" w:rsidP="00F33974">
            <w:pPr>
              <w:snapToGrid w:val="0"/>
              <w:spacing w:after="0" w:line="240" w:lineRule="auto"/>
              <w:rPr>
                <w:rFonts w:cs="Calibri"/>
                <w:bCs/>
                <w:lang w:val="uk-UA"/>
              </w:rPr>
            </w:pPr>
            <w:r w:rsidRPr="00A031E7">
              <w:rPr>
                <w:rFonts w:cs="Calibri"/>
                <w:bCs/>
                <w:lang w:val="uk-UA"/>
              </w:rPr>
              <w:t>Student przygotowywany jest do praktycznego stosowania metod obliczeniowych i technologii geodezyjnych w rozwiązywaniu zadań inżynierskich oraz do podejmowania odpowiedzialnych decyzji zawodowych i pracy zespołowej w środowisku geodezyjnym.</w:t>
            </w:r>
          </w:p>
          <w:p w14:paraId="0DCE7662" w14:textId="3BF06C42" w:rsidR="00F5738A" w:rsidRPr="00A031E7" w:rsidRDefault="00F5738A" w:rsidP="00D95317">
            <w:pPr>
              <w:spacing w:after="0" w:line="240" w:lineRule="auto"/>
              <w:rPr>
                <w:rFonts w:cs="Calibri"/>
                <w:b/>
              </w:rPr>
            </w:pPr>
          </w:p>
        </w:tc>
      </w:tr>
      <w:tr w:rsidR="00F5738A" w:rsidRPr="00FC5F3B" w14:paraId="77996867" w14:textId="77777777" w:rsidTr="00007270">
        <w:tc>
          <w:tcPr>
            <w:tcW w:w="9298" w:type="dxa"/>
            <w:gridSpan w:val="7"/>
            <w:tcBorders>
              <w:top w:val="single" w:sz="4" w:space="0" w:color="auto"/>
              <w:left w:val="single" w:sz="4" w:space="0" w:color="auto"/>
              <w:bottom w:val="single" w:sz="4" w:space="0" w:color="auto"/>
              <w:right w:val="single" w:sz="4" w:space="0" w:color="auto"/>
            </w:tcBorders>
          </w:tcPr>
          <w:p w14:paraId="5340CA30" w14:textId="77777777" w:rsidR="00F5738A" w:rsidRPr="00A031E7" w:rsidRDefault="00F5738A" w:rsidP="00D95317">
            <w:pPr>
              <w:snapToGrid w:val="0"/>
              <w:spacing w:after="0" w:line="240" w:lineRule="auto"/>
              <w:jc w:val="center"/>
              <w:rPr>
                <w:rFonts w:cs="Calibri"/>
                <w:b/>
              </w:rPr>
            </w:pPr>
            <w:r w:rsidRPr="00A031E7">
              <w:rPr>
                <w:rFonts w:cs="Calibri"/>
                <w:b/>
              </w:rPr>
              <w:t xml:space="preserve">D – efekty </w:t>
            </w:r>
            <w:r w:rsidR="001420BA" w:rsidRPr="00A031E7">
              <w:rPr>
                <w:rFonts w:cs="Calibri"/>
                <w:b/>
              </w:rPr>
              <w:t>uczenia się</w:t>
            </w:r>
          </w:p>
        </w:tc>
      </w:tr>
      <w:tr w:rsidR="00775DCB" w:rsidRPr="00FC5F3B" w14:paraId="6F794B9C" w14:textId="77777777" w:rsidTr="00007270">
        <w:tc>
          <w:tcPr>
            <w:tcW w:w="9298" w:type="dxa"/>
            <w:gridSpan w:val="7"/>
            <w:tcBorders>
              <w:top w:val="single" w:sz="4" w:space="0" w:color="auto"/>
              <w:left w:val="single" w:sz="4" w:space="0" w:color="auto"/>
              <w:bottom w:val="single" w:sz="4" w:space="0" w:color="auto"/>
              <w:right w:val="single" w:sz="4" w:space="0" w:color="auto"/>
            </w:tcBorders>
          </w:tcPr>
          <w:p w14:paraId="1B568BCC" w14:textId="77777777" w:rsidR="00775DCB" w:rsidRPr="00A031E7" w:rsidRDefault="00775DCB" w:rsidP="00775DCB">
            <w:pPr>
              <w:snapToGrid w:val="0"/>
              <w:spacing w:after="0" w:line="240" w:lineRule="auto"/>
              <w:rPr>
                <w:rFonts w:cs="Calibri"/>
                <w:b/>
              </w:rPr>
            </w:pPr>
            <w:r w:rsidRPr="00A031E7">
              <w:rPr>
                <w:rFonts w:cs="Calibri"/>
                <w:b/>
              </w:rPr>
              <w:t>Wiedza</w:t>
            </w:r>
            <w:r>
              <w:rPr>
                <w:rFonts w:cs="Calibri"/>
                <w:b/>
              </w:rPr>
              <w:t>:</w:t>
            </w:r>
          </w:p>
          <w:p w14:paraId="623DC8C8" w14:textId="77777777" w:rsidR="00775DCB" w:rsidRPr="00A031E7" w:rsidRDefault="00775DCB" w:rsidP="00775DCB">
            <w:pPr>
              <w:spacing w:after="0" w:line="240" w:lineRule="auto"/>
              <w:jc w:val="both"/>
              <w:rPr>
                <w:rFonts w:cs="Calibri"/>
                <w:lang w:val="uk-UA"/>
              </w:rPr>
            </w:pPr>
            <w:r>
              <w:rPr>
                <w:rFonts w:cs="Calibri"/>
              </w:rPr>
              <w:t xml:space="preserve">EP_W01 </w:t>
            </w:r>
            <w:r w:rsidRPr="00A031E7">
              <w:rPr>
                <w:rFonts w:cs="Calibri"/>
                <w:lang w:val="uk-UA"/>
              </w:rPr>
              <w:t>Student zna i rozumie metody analizy dokładności pomiarów geodezyjnych oraz zasady wyrównania obserwacji (ścisłego i przybliżonego) w zastosowaniu do zadań geodezji gospodarczej.</w:t>
            </w:r>
          </w:p>
          <w:p w14:paraId="774C78EB" w14:textId="77777777" w:rsidR="00775DCB" w:rsidRPr="00A031E7" w:rsidRDefault="00775DCB" w:rsidP="00775DCB">
            <w:pPr>
              <w:spacing w:after="0" w:line="240" w:lineRule="auto"/>
              <w:jc w:val="both"/>
              <w:rPr>
                <w:rFonts w:cs="Calibri"/>
                <w:lang w:val="uk-UA"/>
              </w:rPr>
            </w:pPr>
          </w:p>
          <w:p w14:paraId="4BC7CE86" w14:textId="77777777" w:rsidR="00775DCB" w:rsidRPr="00A031E7" w:rsidRDefault="00775DCB" w:rsidP="00775DCB">
            <w:pPr>
              <w:spacing w:after="0" w:line="240" w:lineRule="auto"/>
              <w:jc w:val="both"/>
              <w:rPr>
                <w:rFonts w:cs="Calibri"/>
                <w:lang w:val="uk-UA"/>
              </w:rPr>
            </w:pPr>
            <w:r>
              <w:rPr>
                <w:rFonts w:cs="Calibri"/>
              </w:rPr>
              <w:t xml:space="preserve">EP_W02 </w:t>
            </w:r>
            <w:r w:rsidRPr="00A031E7">
              <w:rPr>
                <w:rFonts w:cs="Calibri"/>
                <w:lang w:val="uk-UA"/>
              </w:rPr>
              <w:t>Student zna i rozumie metody wykonywania wstępnych rachunków dokładnościowych projektowanych konstrukcji geodezyjnych oraz zasady oceny ich dokładności.</w:t>
            </w:r>
          </w:p>
          <w:p w14:paraId="4B4ACDF6" w14:textId="77777777" w:rsidR="00775DCB" w:rsidRPr="00A031E7" w:rsidRDefault="00775DCB" w:rsidP="00775DCB">
            <w:pPr>
              <w:spacing w:after="0" w:line="240" w:lineRule="auto"/>
              <w:jc w:val="both"/>
              <w:rPr>
                <w:rFonts w:cs="Calibri"/>
                <w:lang w:val="uk-UA"/>
              </w:rPr>
            </w:pPr>
          </w:p>
          <w:p w14:paraId="0FCC23B2" w14:textId="77777777" w:rsidR="00775DCB" w:rsidRPr="00A031E7" w:rsidRDefault="00775DCB" w:rsidP="00775DCB">
            <w:pPr>
              <w:spacing w:after="0" w:line="240" w:lineRule="auto"/>
              <w:jc w:val="both"/>
              <w:rPr>
                <w:rFonts w:cs="Calibri"/>
                <w:lang w:val="uk-UA"/>
              </w:rPr>
            </w:pPr>
            <w:r>
              <w:rPr>
                <w:rFonts w:cs="Calibri"/>
              </w:rPr>
              <w:t xml:space="preserve">EP_W03 </w:t>
            </w:r>
            <w:r w:rsidRPr="00A031E7">
              <w:rPr>
                <w:rFonts w:cs="Calibri"/>
                <w:lang w:val="uk-UA"/>
              </w:rPr>
              <w:t>Student zna i rozumie metody tworzenia numerycznych modeli terenu oraz ich zastosowanie w analizie i opracowaniach geodezyjnych, w szczególności przy tworzeniu map wielkoskalowych i projektach inżynierskich.</w:t>
            </w:r>
          </w:p>
          <w:p w14:paraId="25822886" w14:textId="77777777" w:rsidR="00775DCB" w:rsidRPr="00A031E7" w:rsidRDefault="00775DCB" w:rsidP="00775DCB">
            <w:pPr>
              <w:spacing w:after="0" w:line="240" w:lineRule="auto"/>
              <w:jc w:val="both"/>
              <w:rPr>
                <w:rFonts w:cs="Calibri"/>
                <w:lang w:val="uk-UA"/>
              </w:rPr>
            </w:pPr>
          </w:p>
          <w:p w14:paraId="0D5973C0" w14:textId="77777777" w:rsidR="00775DCB" w:rsidRPr="00A031E7" w:rsidRDefault="00775DCB" w:rsidP="00775DCB">
            <w:pPr>
              <w:spacing w:after="0" w:line="240" w:lineRule="auto"/>
              <w:jc w:val="both"/>
              <w:rPr>
                <w:rFonts w:cs="Calibri"/>
                <w:lang w:val="uk-UA"/>
              </w:rPr>
            </w:pPr>
            <w:r>
              <w:rPr>
                <w:rFonts w:cs="Calibri"/>
              </w:rPr>
              <w:t xml:space="preserve">EP_W04 </w:t>
            </w:r>
            <w:r w:rsidRPr="00A031E7">
              <w:rPr>
                <w:rFonts w:cs="Calibri"/>
                <w:lang w:val="uk-UA"/>
              </w:rPr>
              <w:t>Student zna i rozumie zasady wizualizacji danych przestrzennych oraz tworzenia opracowań kartograficznych, w tym map 3D, w kontekście zastosowań inżynierskich.</w:t>
            </w:r>
          </w:p>
          <w:p w14:paraId="3BBA42C6" w14:textId="77777777" w:rsidR="00775DCB" w:rsidRDefault="00775DCB" w:rsidP="00775DCB">
            <w:pPr>
              <w:spacing w:after="0" w:line="240" w:lineRule="auto"/>
              <w:jc w:val="both"/>
              <w:rPr>
                <w:rFonts w:cs="Calibri"/>
              </w:rPr>
            </w:pPr>
          </w:p>
          <w:p w14:paraId="6F9A9916" w14:textId="77777777" w:rsidR="00775DCB" w:rsidRDefault="00775DCB" w:rsidP="00775DCB">
            <w:pPr>
              <w:spacing w:after="0" w:line="240" w:lineRule="auto"/>
              <w:jc w:val="both"/>
              <w:rPr>
                <w:rFonts w:cs="Calibri"/>
              </w:rPr>
            </w:pPr>
          </w:p>
          <w:p w14:paraId="419FBAF3" w14:textId="77777777" w:rsidR="00775DCB" w:rsidRPr="00A031E7" w:rsidRDefault="00775DCB" w:rsidP="00775DCB">
            <w:pPr>
              <w:spacing w:after="0" w:line="240" w:lineRule="auto"/>
              <w:jc w:val="both"/>
              <w:rPr>
                <w:rFonts w:cs="Calibri"/>
              </w:rPr>
            </w:pPr>
          </w:p>
          <w:p w14:paraId="73A07E58" w14:textId="77777777" w:rsidR="00775DCB" w:rsidRPr="00A031E7" w:rsidRDefault="00775DCB" w:rsidP="00775DCB">
            <w:pPr>
              <w:spacing w:after="0" w:line="240" w:lineRule="auto"/>
              <w:jc w:val="both"/>
              <w:rPr>
                <w:rFonts w:cs="Calibri"/>
                <w:b/>
              </w:rPr>
            </w:pPr>
            <w:r w:rsidRPr="00A031E7">
              <w:rPr>
                <w:rFonts w:cs="Calibri"/>
                <w:b/>
              </w:rPr>
              <w:lastRenderedPageBreak/>
              <w:t>Umiejętności:</w:t>
            </w:r>
          </w:p>
          <w:p w14:paraId="6F1BDCB1" w14:textId="77777777" w:rsidR="00775DCB" w:rsidRPr="00A031E7" w:rsidRDefault="00775DCB" w:rsidP="00775DCB">
            <w:pPr>
              <w:spacing w:after="0" w:line="240" w:lineRule="auto"/>
              <w:jc w:val="both"/>
              <w:rPr>
                <w:rFonts w:cs="Calibri"/>
                <w:bCs/>
              </w:rPr>
            </w:pPr>
            <w:r>
              <w:rPr>
                <w:rFonts w:cs="Calibri"/>
                <w:bCs/>
              </w:rPr>
              <w:t>EP_U01</w:t>
            </w:r>
            <w:r w:rsidRPr="00A031E7">
              <w:rPr>
                <w:rFonts w:cs="Calibri"/>
                <w:bCs/>
              </w:rPr>
              <w:t xml:space="preserve"> Student potraf</w:t>
            </w:r>
            <w:proofErr w:type="spellStart"/>
            <w:r w:rsidRPr="00A031E7">
              <w:rPr>
                <w:rFonts w:cs="Calibri"/>
                <w:bCs/>
                <w:lang w:val="en-US"/>
              </w:rPr>
              <w:t>i</w:t>
            </w:r>
            <w:proofErr w:type="spellEnd"/>
            <w:r w:rsidRPr="00A031E7">
              <w:rPr>
                <w:rFonts w:cs="Calibri"/>
                <w:bCs/>
              </w:rPr>
              <w:t xml:space="preserve"> obliczyć parametry dokładnościowe pomiarów geodezyjnych i ich funkcji przy różnych sposobach wyrównania obserwacji geodezyjnych.</w:t>
            </w:r>
          </w:p>
          <w:p w14:paraId="1AEE73B4" w14:textId="77777777" w:rsidR="00775DCB" w:rsidRPr="00A031E7" w:rsidRDefault="00775DCB" w:rsidP="00775DCB">
            <w:pPr>
              <w:spacing w:after="0" w:line="240" w:lineRule="auto"/>
              <w:jc w:val="both"/>
              <w:rPr>
                <w:rFonts w:cs="Calibri"/>
                <w:bCs/>
              </w:rPr>
            </w:pPr>
            <w:r>
              <w:rPr>
                <w:rFonts w:cs="Calibri"/>
                <w:bCs/>
              </w:rPr>
              <w:t xml:space="preserve">EP_U02 </w:t>
            </w:r>
            <w:r w:rsidRPr="00A031E7">
              <w:rPr>
                <w:rFonts w:cs="Calibri"/>
                <w:bCs/>
              </w:rPr>
              <w:t xml:space="preserve">Student potrafi określić przewidywane parametry dokładnościowe projektowanych konstrukcji geodezyjnych. </w:t>
            </w:r>
          </w:p>
          <w:p w14:paraId="48D98E8A" w14:textId="77777777" w:rsidR="00775DCB" w:rsidRPr="00A031E7" w:rsidRDefault="00775DCB" w:rsidP="00775DCB">
            <w:pPr>
              <w:spacing w:after="0" w:line="240" w:lineRule="auto"/>
              <w:jc w:val="both"/>
              <w:rPr>
                <w:rFonts w:cs="Calibri"/>
                <w:bCs/>
              </w:rPr>
            </w:pPr>
            <w:r>
              <w:rPr>
                <w:rFonts w:cs="Calibri"/>
                <w:bCs/>
              </w:rPr>
              <w:t>EP_U03</w:t>
            </w:r>
            <w:r w:rsidRPr="00A031E7">
              <w:rPr>
                <w:rFonts w:cs="Calibri"/>
                <w:bCs/>
              </w:rPr>
              <w:t xml:space="preserve"> Student potrafi utworzyć  numeryczny  model  terenu  na podstawie różnych danych wyjściowych oraz jego wizualizację oraz wykorzystywać ten model  przy  tworzeniu treści wysokościowej na mapach wielkoskalowych wykorzystywanych przy pracach projektowych.</w:t>
            </w:r>
          </w:p>
          <w:p w14:paraId="5D3E2F47" w14:textId="77777777" w:rsidR="00775DCB" w:rsidRPr="00A031E7" w:rsidRDefault="00775DCB" w:rsidP="00775DCB">
            <w:pPr>
              <w:spacing w:after="0" w:line="240" w:lineRule="auto"/>
              <w:jc w:val="both"/>
              <w:rPr>
                <w:rFonts w:cs="Calibri"/>
              </w:rPr>
            </w:pPr>
            <w:r>
              <w:rPr>
                <w:rFonts w:cs="Calibri"/>
                <w:bCs/>
              </w:rPr>
              <w:t>EP_U04</w:t>
            </w:r>
            <w:r w:rsidRPr="00A031E7">
              <w:rPr>
                <w:rFonts w:cs="Calibri"/>
                <w:bCs/>
              </w:rPr>
              <w:t xml:space="preserve"> Student potrafi sporządzać mapy 3D  przy wykorzystywaniu różnych aktualnie używanych geodezyjnych</w:t>
            </w:r>
            <w:r w:rsidRPr="00A031E7">
              <w:rPr>
                <w:rFonts w:cs="Calibri"/>
              </w:rPr>
              <w:t xml:space="preserve"> programów komputerowych.</w:t>
            </w:r>
          </w:p>
          <w:p w14:paraId="35A8AD41" w14:textId="77777777" w:rsidR="00775DCB" w:rsidRPr="00A031E7" w:rsidRDefault="00775DCB" w:rsidP="00775DCB">
            <w:pPr>
              <w:spacing w:after="0" w:line="240" w:lineRule="auto"/>
              <w:jc w:val="both"/>
              <w:rPr>
                <w:rFonts w:cs="Calibri"/>
              </w:rPr>
            </w:pPr>
          </w:p>
          <w:p w14:paraId="230B771F" w14:textId="77777777" w:rsidR="00775DCB" w:rsidRPr="00A031E7" w:rsidRDefault="00775DCB" w:rsidP="00775DCB">
            <w:pPr>
              <w:spacing w:after="0" w:line="240" w:lineRule="auto"/>
              <w:jc w:val="both"/>
              <w:rPr>
                <w:rFonts w:cs="Calibri"/>
                <w:b/>
              </w:rPr>
            </w:pPr>
            <w:r w:rsidRPr="00A031E7">
              <w:rPr>
                <w:rFonts w:cs="Calibri"/>
                <w:b/>
              </w:rPr>
              <w:t>Kompetencje społeczne:</w:t>
            </w:r>
          </w:p>
          <w:p w14:paraId="09E5B84E" w14:textId="77777777" w:rsidR="00775DCB" w:rsidRPr="00A031E7" w:rsidRDefault="00775DCB" w:rsidP="00775DCB">
            <w:pPr>
              <w:spacing w:after="0" w:line="240" w:lineRule="auto"/>
              <w:jc w:val="both"/>
              <w:rPr>
                <w:rFonts w:cs="Calibri"/>
                <w:bCs/>
              </w:rPr>
            </w:pPr>
            <w:r>
              <w:rPr>
                <w:rFonts w:cs="Calibri"/>
                <w:bCs/>
              </w:rPr>
              <w:t>EP_K01</w:t>
            </w:r>
            <w:r w:rsidRPr="00A031E7">
              <w:rPr>
                <w:rFonts w:cs="Calibri"/>
                <w:bCs/>
              </w:rPr>
              <w:t xml:space="preserve"> Student jest gotów do prawidłowego rozpoznawać i identyfikować problemy techniczne związane z wykonywaniem prac w ramach geodezji gospodarczej</w:t>
            </w:r>
          </w:p>
          <w:p w14:paraId="43FA2C10" w14:textId="4CDC4C38" w:rsidR="00775DCB" w:rsidRPr="00A031E7" w:rsidRDefault="00775DCB" w:rsidP="00775DCB">
            <w:pPr>
              <w:snapToGrid w:val="0"/>
              <w:spacing w:after="0" w:line="240" w:lineRule="auto"/>
              <w:jc w:val="center"/>
              <w:rPr>
                <w:rFonts w:cs="Calibri"/>
                <w:b/>
              </w:rPr>
            </w:pPr>
            <w:r>
              <w:rPr>
                <w:rFonts w:cs="Calibri"/>
                <w:bCs/>
              </w:rPr>
              <w:t>EP_K02</w:t>
            </w:r>
            <w:r w:rsidRPr="00A031E7">
              <w:rPr>
                <w:rFonts w:cs="Calibri"/>
                <w:bCs/>
              </w:rPr>
              <w:t xml:space="preserve"> Student</w:t>
            </w:r>
            <w:r w:rsidRPr="00A031E7">
              <w:rPr>
                <w:rFonts w:cs="Calibri"/>
              </w:rPr>
              <w:t xml:space="preserve"> jest gotów do samodzielnie rozwiązywał problemy techniczne występujące przy wykonywaniu prac w ramach geodezji gospodarczej.</w:t>
            </w:r>
            <w:r w:rsidRPr="00A031E7">
              <w:rPr>
                <w:rFonts w:cs="Calibri"/>
                <w:b/>
              </w:rPr>
              <w:t xml:space="preserve">  </w:t>
            </w:r>
          </w:p>
        </w:tc>
      </w:tr>
      <w:tr w:rsidR="001420BA" w:rsidRPr="00FC5F3B" w14:paraId="46CC39AE" w14:textId="77777777" w:rsidTr="00775DCB">
        <w:tc>
          <w:tcPr>
            <w:tcW w:w="8625" w:type="dxa"/>
            <w:gridSpan w:val="6"/>
            <w:tcBorders>
              <w:top w:val="single" w:sz="4" w:space="0" w:color="000000"/>
              <w:left w:val="single" w:sz="4" w:space="0" w:color="000000"/>
              <w:bottom w:val="single" w:sz="4" w:space="0" w:color="000000"/>
              <w:right w:val="single" w:sz="4" w:space="0" w:color="auto"/>
            </w:tcBorders>
          </w:tcPr>
          <w:p w14:paraId="75922A26" w14:textId="77777777" w:rsidR="001420BA" w:rsidRPr="00A031E7" w:rsidRDefault="001420BA" w:rsidP="00D95317">
            <w:pPr>
              <w:snapToGrid w:val="0"/>
              <w:spacing w:after="0" w:line="240" w:lineRule="auto"/>
              <w:jc w:val="center"/>
              <w:rPr>
                <w:rFonts w:cs="Calibri"/>
                <w:b/>
              </w:rPr>
            </w:pPr>
            <w:r w:rsidRPr="00A031E7">
              <w:rPr>
                <w:rFonts w:cs="Calibri"/>
                <w:b/>
              </w:rPr>
              <w:lastRenderedPageBreak/>
              <w:t xml:space="preserve">E – treści programowe  </w:t>
            </w:r>
          </w:p>
        </w:tc>
        <w:tc>
          <w:tcPr>
            <w:tcW w:w="673" w:type="dxa"/>
            <w:tcBorders>
              <w:top w:val="single" w:sz="4" w:space="0" w:color="000000"/>
              <w:left w:val="single" w:sz="4" w:space="0" w:color="auto"/>
              <w:bottom w:val="single" w:sz="4" w:space="0" w:color="000000"/>
              <w:right w:val="single" w:sz="4" w:space="0" w:color="000000"/>
            </w:tcBorders>
          </w:tcPr>
          <w:p w14:paraId="0367F91B" w14:textId="77777777" w:rsidR="001420BA" w:rsidRPr="00A031E7" w:rsidRDefault="001420BA" w:rsidP="001420BA">
            <w:pPr>
              <w:snapToGrid w:val="0"/>
              <w:spacing w:after="0" w:line="240" w:lineRule="auto"/>
              <w:jc w:val="center"/>
              <w:rPr>
                <w:rFonts w:cs="Calibri"/>
                <w:b/>
              </w:rPr>
            </w:pPr>
            <w:r w:rsidRPr="00A031E7">
              <w:rPr>
                <w:rFonts w:cs="Calibri"/>
                <w:b/>
              </w:rPr>
              <w:t>Liczba godzin</w:t>
            </w:r>
          </w:p>
        </w:tc>
      </w:tr>
      <w:tr w:rsidR="00F5738A" w:rsidRPr="00FC5F3B" w14:paraId="1F224049" w14:textId="77777777" w:rsidTr="001420BA">
        <w:trPr>
          <w:trHeight w:val="567"/>
        </w:trPr>
        <w:tc>
          <w:tcPr>
            <w:tcW w:w="8625" w:type="dxa"/>
            <w:gridSpan w:val="6"/>
            <w:tcBorders>
              <w:top w:val="single" w:sz="4" w:space="0" w:color="000000"/>
              <w:left w:val="single" w:sz="4" w:space="0" w:color="000000"/>
              <w:bottom w:val="single" w:sz="4" w:space="0" w:color="000000"/>
              <w:right w:val="single" w:sz="4" w:space="0" w:color="auto"/>
            </w:tcBorders>
          </w:tcPr>
          <w:p w14:paraId="23CD9CE2" w14:textId="77777777" w:rsidR="00F5738A" w:rsidRPr="00A031E7" w:rsidRDefault="00F5738A" w:rsidP="00D95317">
            <w:pPr>
              <w:snapToGrid w:val="0"/>
              <w:spacing w:after="0" w:line="240" w:lineRule="auto"/>
              <w:jc w:val="both"/>
              <w:rPr>
                <w:rFonts w:cs="Calibri"/>
                <w:b/>
              </w:rPr>
            </w:pPr>
            <w:r w:rsidRPr="00A031E7">
              <w:rPr>
                <w:rFonts w:cs="Calibri"/>
                <w:b/>
              </w:rPr>
              <w:t>Wykład:</w:t>
            </w:r>
          </w:p>
          <w:p w14:paraId="22084752" w14:textId="351AF21B" w:rsidR="00F5738A" w:rsidRPr="00A031E7" w:rsidRDefault="00F5738A" w:rsidP="00D95317">
            <w:pPr>
              <w:spacing w:after="0" w:line="240" w:lineRule="auto"/>
              <w:jc w:val="both"/>
              <w:rPr>
                <w:rFonts w:cs="Calibri"/>
                <w:lang w:val="uk-UA"/>
              </w:rPr>
            </w:pPr>
            <w:r w:rsidRPr="00A031E7">
              <w:rPr>
                <w:rFonts w:cs="Calibri"/>
                <w:b/>
              </w:rPr>
              <w:t>Wyk.1.</w:t>
            </w:r>
            <w:r w:rsidRPr="00A031E7">
              <w:rPr>
                <w:rFonts w:cs="Calibri"/>
              </w:rPr>
              <w:t xml:space="preserve">  Podstawowe wiadomości z rachunku wyrównania.  Błąd średni jako charakterystyka dokładnościowa wyników pomiarów geodezyjnych. Błąd średni funkcji wielkości pomierzonych. Waga spostrzeżenia jako liczbowy wskaźnik zaufania do danego pomiaru. Spostrzeżenia nadliczbowe jako konieczność dla procesu wyrównania. Twierdzenie Otrębskiego o zależności poprawy dokładności uzyskanych w wyniku stosowania rachunku wyrównania od liczby obserwacji  nadliczbowych. Czy można zastosować wzór na błąd średni funkcji w przypadku gdy zmienne nie </w:t>
            </w:r>
            <w:r w:rsidR="002614F2" w:rsidRPr="00A031E7">
              <w:rPr>
                <w:rFonts w:cs="Calibri"/>
              </w:rPr>
              <w:t>pochodzą</w:t>
            </w:r>
            <w:r w:rsidRPr="00A031E7">
              <w:rPr>
                <w:rFonts w:cs="Calibri"/>
              </w:rPr>
              <w:t xml:space="preserve"> z pomiaru bezpośredniego - są uzyskane na podstawie pomiaru innych wielkości (są funkcjami tych wielkości) i scharakteryzowane są błędami średnimi uzyskanymi z zastosowania wzorów rachunku wyrównania. Wyrównanie ścisłe obserwacji</w:t>
            </w:r>
            <w:r w:rsidR="00436F77" w:rsidRPr="00A031E7">
              <w:rPr>
                <w:rFonts w:cs="Calibri"/>
              </w:rPr>
              <w:t xml:space="preserve"> w zastosowaniach inżynierskich</w:t>
            </w:r>
            <w:r w:rsidRPr="00A031E7">
              <w:rPr>
                <w:rFonts w:cs="Calibri"/>
              </w:rPr>
              <w:t>. Wyrównanie przybliżone obserwacji.</w:t>
            </w:r>
          </w:p>
          <w:p w14:paraId="10D61B93" w14:textId="77777777" w:rsidR="00F33974" w:rsidRPr="00A031E7" w:rsidRDefault="00F33974" w:rsidP="00F33974">
            <w:pPr>
              <w:spacing w:after="0" w:line="240" w:lineRule="auto"/>
              <w:jc w:val="both"/>
              <w:rPr>
                <w:rFonts w:cs="Calibri"/>
                <w:lang w:val="uk-UA"/>
              </w:rPr>
            </w:pPr>
            <w:r w:rsidRPr="00A031E7">
              <w:rPr>
                <w:rFonts w:cs="Calibri"/>
                <w:lang w:val="uk-UA"/>
              </w:rPr>
              <w:t>W ramach zajęć omawiane są zagadnienia związane z analizą dokładności pomiarów geodezyjnych, w tym rachunkiem wyrównania obserwacji (ścisłym i przybliżonym), wyznaczaniem błędów średnich oraz oceną dokładności konstrukcji geodezyjnych.</w:t>
            </w:r>
          </w:p>
          <w:p w14:paraId="7CD3D9B8" w14:textId="77777777" w:rsidR="00F33974" w:rsidRPr="00A031E7" w:rsidRDefault="00F33974" w:rsidP="00D95317">
            <w:pPr>
              <w:spacing w:after="0" w:line="240" w:lineRule="auto"/>
              <w:jc w:val="both"/>
              <w:rPr>
                <w:rFonts w:cs="Calibri"/>
                <w:lang w:val="uk-UA"/>
              </w:rPr>
            </w:pPr>
          </w:p>
          <w:p w14:paraId="32A4D7A0" w14:textId="1E0F0E50" w:rsidR="00F5738A" w:rsidRPr="00A031E7" w:rsidRDefault="00F5738A" w:rsidP="00D95317">
            <w:pPr>
              <w:spacing w:after="0" w:line="240" w:lineRule="auto"/>
              <w:jc w:val="both"/>
              <w:rPr>
                <w:rFonts w:cs="Calibri"/>
                <w:lang w:val="uk-UA"/>
              </w:rPr>
            </w:pPr>
            <w:r w:rsidRPr="00A031E7">
              <w:rPr>
                <w:rFonts w:cs="Calibri"/>
                <w:b/>
              </w:rPr>
              <w:t>Wyk. 2.</w:t>
            </w:r>
            <w:r w:rsidRPr="00A031E7">
              <w:rPr>
                <w:rFonts w:cs="Calibri"/>
              </w:rPr>
              <w:t xml:space="preserve"> Określenie dokładności współrzędnych punktów uzyskanych w wybranych konstrukcjach geodezyjnych. Określenie dokładności położenia ostatniego punktu ciągu poligonowego jednostronnie nawiązanego</w:t>
            </w:r>
            <w:r w:rsidR="00436F77" w:rsidRPr="00A031E7">
              <w:rPr>
                <w:rFonts w:cs="Calibri"/>
              </w:rPr>
              <w:t>.</w:t>
            </w:r>
            <w:r w:rsidRPr="00A031E7">
              <w:rPr>
                <w:rFonts w:cs="Calibri"/>
              </w:rPr>
              <w:t xml:space="preserve"> Określenie dokładności wysokości punktów w ciągu niwelacyjnym dwustronnie nawiązanym. Określenie dokładności różnic wysokości dowolnych punktów w ciągu niwelacyjnym dwustronnie nawiązanym. </w:t>
            </w:r>
          </w:p>
          <w:p w14:paraId="685CF194" w14:textId="77777777" w:rsidR="00F33974" w:rsidRPr="00A031E7" w:rsidRDefault="00F33974" w:rsidP="00F33974">
            <w:pPr>
              <w:spacing w:after="0" w:line="240" w:lineRule="auto"/>
              <w:jc w:val="both"/>
              <w:rPr>
                <w:rFonts w:cs="Calibri"/>
                <w:lang w:val="uk-UA"/>
              </w:rPr>
            </w:pPr>
            <w:r w:rsidRPr="00A031E7">
              <w:rPr>
                <w:rFonts w:cs="Calibri"/>
                <w:lang w:val="uk-UA"/>
              </w:rPr>
              <w:t>Przedstawiane są metody obliczeń dokładnościowych dla ciągów poligonowych i niwelacyjnych oraz zasady projektowania konstrukcji geodezyjnych z uwzględnieniem wymagań dokładnościowych.</w:t>
            </w:r>
          </w:p>
          <w:p w14:paraId="78F0EFDC" w14:textId="293DDD49" w:rsidR="00F5738A" w:rsidRPr="00A031E7" w:rsidRDefault="00F5738A" w:rsidP="00D95317">
            <w:pPr>
              <w:spacing w:after="0" w:line="240" w:lineRule="auto"/>
              <w:jc w:val="both"/>
              <w:rPr>
                <w:rFonts w:cs="Calibri"/>
                <w:lang w:val="uk-UA"/>
              </w:rPr>
            </w:pPr>
            <w:r w:rsidRPr="00A031E7">
              <w:rPr>
                <w:rFonts w:cs="Calibri"/>
                <w:b/>
              </w:rPr>
              <w:t>Wyk. 3.</w:t>
            </w:r>
            <w:r w:rsidRPr="00A031E7">
              <w:rPr>
                <w:rFonts w:cs="Calibri"/>
              </w:rPr>
              <w:t xml:space="preserve"> Numeryczny model terenu</w:t>
            </w:r>
            <w:r w:rsidR="00436F77" w:rsidRPr="00A031E7">
              <w:rPr>
                <w:rFonts w:cs="Calibri"/>
              </w:rPr>
              <w:t xml:space="preserve"> z uwzględnieniem zastosowań praktycznych</w:t>
            </w:r>
            <w:r w:rsidRPr="00A031E7">
              <w:rPr>
                <w:rFonts w:cs="Calibri"/>
              </w:rPr>
              <w:t xml:space="preserve">. Tworzenie numerycznych modeli terenu. Wykorzystanie do celów praktycznych numerycznego modelu terenu. Możliwości wizualizacji numerycznego modelu terenu.   </w:t>
            </w:r>
          </w:p>
          <w:p w14:paraId="08C37F17" w14:textId="77777777" w:rsidR="00F33974" w:rsidRPr="00A031E7" w:rsidRDefault="00F33974" w:rsidP="00F33974">
            <w:pPr>
              <w:spacing w:after="0" w:line="240" w:lineRule="auto"/>
              <w:jc w:val="both"/>
              <w:rPr>
                <w:rFonts w:cs="Calibri"/>
                <w:lang w:val="uk-UA"/>
              </w:rPr>
            </w:pPr>
            <w:r w:rsidRPr="00A031E7">
              <w:rPr>
                <w:rFonts w:cs="Calibri"/>
                <w:lang w:val="uk-UA"/>
              </w:rPr>
              <w:t>Istotną częścią zajęć jest tworzenie numerycznych modeli terenu na podstawie różnych danych źródłowych, ich wizualizacja oraz wykorzystanie w opracowaniach projektowych, w tym przy tworzeniu map 3D.</w:t>
            </w:r>
          </w:p>
          <w:p w14:paraId="4349FEDF" w14:textId="77777777" w:rsidR="00F33974" w:rsidRPr="00A031E7" w:rsidRDefault="00F33974" w:rsidP="00D95317">
            <w:pPr>
              <w:spacing w:after="0" w:line="240" w:lineRule="auto"/>
              <w:jc w:val="both"/>
              <w:rPr>
                <w:rFonts w:cs="Calibri"/>
                <w:lang w:val="uk-UA"/>
              </w:rPr>
            </w:pPr>
          </w:p>
          <w:p w14:paraId="4E2EC9DA" w14:textId="77777777" w:rsidR="00F5738A" w:rsidRPr="00A031E7" w:rsidRDefault="00F5738A" w:rsidP="00D95317">
            <w:pPr>
              <w:spacing w:after="0" w:line="240" w:lineRule="auto"/>
              <w:jc w:val="both"/>
              <w:rPr>
                <w:rFonts w:cs="Calibri"/>
                <w:lang w:val="uk-UA"/>
              </w:rPr>
            </w:pPr>
            <w:r w:rsidRPr="00A031E7">
              <w:rPr>
                <w:rFonts w:cs="Calibri"/>
                <w:b/>
              </w:rPr>
              <w:t>Wyk. 4.</w:t>
            </w:r>
            <w:r w:rsidRPr="00A031E7">
              <w:rPr>
                <w:rFonts w:cs="Calibri"/>
              </w:rPr>
              <w:t xml:space="preserve"> Wstępne rachunki dokładnościowe projektowanych konstrukcji geodezyjnych. Tworzenie równań błędów dla obserwacji (pomiarów): 1)pomiaru różnicy wysokości, 2) pomiaru kąta, 3) </w:t>
            </w:r>
            <w:r w:rsidRPr="00A031E7">
              <w:rPr>
                <w:rFonts w:cs="Calibri"/>
              </w:rPr>
              <w:lastRenderedPageBreak/>
              <w:t>pomiaru odległości. Przejście do układu równań normalnych. Określenie dokładności dowolnej niewiadomej układu równań normalnych.</w:t>
            </w:r>
          </w:p>
          <w:p w14:paraId="67D09083" w14:textId="77777777" w:rsidR="00F33974" w:rsidRPr="00A031E7" w:rsidRDefault="00F33974" w:rsidP="00F33974">
            <w:pPr>
              <w:spacing w:after="0" w:line="240" w:lineRule="auto"/>
              <w:jc w:val="both"/>
              <w:rPr>
                <w:rFonts w:cs="Calibri"/>
                <w:lang w:val="uk-UA"/>
              </w:rPr>
            </w:pPr>
            <w:r w:rsidRPr="00A031E7">
              <w:rPr>
                <w:rFonts w:cs="Calibri"/>
                <w:lang w:val="uk-UA"/>
              </w:rPr>
              <w:t>Ćwiczenia obejmują wykonywanie obliczeń geodezyjnych, analizę dokładności, pracę z oprogramowaniem geodezyjnym (np. C-GEO, GEO-MAP) oraz rozwiązywanie rzeczywistych problemów inżynierskich.</w:t>
            </w:r>
          </w:p>
          <w:p w14:paraId="1C724BBF" w14:textId="77777777" w:rsidR="00F33974" w:rsidRPr="00A031E7" w:rsidRDefault="00F33974" w:rsidP="00D95317">
            <w:pPr>
              <w:spacing w:after="0" w:line="240" w:lineRule="auto"/>
              <w:jc w:val="both"/>
              <w:rPr>
                <w:rFonts w:cs="Calibri"/>
                <w:lang w:val="uk-UA"/>
              </w:rPr>
            </w:pPr>
          </w:p>
          <w:p w14:paraId="74027EA4" w14:textId="77777777" w:rsidR="00F5738A" w:rsidRPr="00A031E7" w:rsidRDefault="00F5738A" w:rsidP="00D95317">
            <w:pPr>
              <w:spacing w:after="0" w:line="240" w:lineRule="auto"/>
              <w:jc w:val="both"/>
              <w:rPr>
                <w:rFonts w:cs="Calibri"/>
                <w:b/>
              </w:rPr>
            </w:pPr>
            <w:r w:rsidRPr="00A031E7">
              <w:rPr>
                <w:rFonts w:cs="Calibri"/>
                <w:b/>
              </w:rPr>
              <w:t xml:space="preserve">                                                                                                          </w:t>
            </w:r>
            <w:r w:rsidR="00D95317" w:rsidRPr="00A031E7">
              <w:rPr>
                <w:rFonts w:cs="Calibri"/>
                <w:b/>
              </w:rPr>
              <w:t xml:space="preserve">  Razem liczba godzin wykładów:</w:t>
            </w:r>
          </w:p>
        </w:tc>
        <w:tc>
          <w:tcPr>
            <w:tcW w:w="673" w:type="dxa"/>
            <w:tcBorders>
              <w:top w:val="single" w:sz="4" w:space="0" w:color="000000"/>
              <w:left w:val="single" w:sz="4" w:space="0" w:color="auto"/>
              <w:bottom w:val="single" w:sz="4" w:space="0" w:color="000000"/>
              <w:right w:val="single" w:sz="4" w:space="0" w:color="000000"/>
            </w:tcBorders>
          </w:tcPr>
          <w:p w14:paraId="1EC1609A" w14:textId="77777777" w:rsidR="00F5738A" w:rsidRPr="00A031E7" w:rsidRDefault="00F5738A" w:rsidP="001420BA">
            <w:pPr>
              <w:snapToGrid w:val="0"/>
              <w:spacing w:after="0" w:line="240" w:lineRule="auto"/>
              <w:jc w:val="center"/>
              <w:rPr>
                <w:rFonts w:cs="Calibri"/>
                <w:b/>
              </w:rPr>
            </w:pPr>
            <w:r w:rsidRPr="00A031E7">
              <w:rPr>
                <w:rFonts w:cs="Calibri"/>
                <w:b/>
              </w:rPr>
              <w:lastRenderedPageBreak/>
              <w:t>NS</w:t>
            </w:r>
          </w:p>
          <w:p w14:paraId="7BA3B3B5" w14:textId="77777777" w:rsidR="00F5738A" w:rsidRPr="00A031E7" w:rsidRDefault="00F5738A" w:rsidP="001420BA">
            <w:pPr>
              <w:spacing w:after="0" w:line="240" w:lineRule="auto"/>
              <w:jc w:val="center"/>
              <w:rPr>
                <w:rFonts w:cs="Calibri"/>
                <w:b/>
              </w:rPr>
            </w:pPr>
            <w:r w:rsidRPr="00A031E7">
              <w:rPr>
                <w:rFonts w:cs="Calibri"/>
                <w:b/>
              </w:rPr>
              <w:t>3</w:t>
            </w:r>
          </w:p>
          <w:p w14:paraId="523216B2" w14:textId="77777777" w:rsidR="00F5738A" w:rsidRPr="00A031E7" w:rsidRDefault="00F5738A" w:rsidP="001420BA">
            <w:pPr>
              <w:spacing w:after="0" w:line="240" w:lineRule="auto"/>
              <w:jc w:val="center"/>
              <w:rPr>
                <w:rFonts w:cs="Calibri"/>
                <w:b/>
              </w:rPr>
            </w:pPr>
          </w:p>
          <w:p w14:paraId="669D92E3" w14:textId="77777777" w:rsidR="00F5738A" w:rsidRPr="00A031E7" w:rsidRDefault="00F5738A" w:rsidP="001420BA">
            <w:pPr>
              <w:spacing w:after="0" w:line="240" w:lineRule="auto"/>
              <w:jc w:val="center"/>
              <w:rPr>
                <w:rFonts w:cs="Calibri"/>
                <w:b/>
              </w:rPr>
            </w:pPr>
          </w:p>
          <w:p w14:paraId="461901B4" w14:textId="77777777" w:rsidR="00F5738A" w:rsidRPr="00A031E7" w:rsidRDefault="00F5738A" w:rsidP="001420BA">
            <w:pPr>
              <w:spacing w:after="0" w:line="240" w:lineRule="auto"/>
              <w:jc w:val="center"/>
              <w:rPr>
                <w:rFonts w:cs="Calibri"/>
                <w:b/>
              </w:rPr>
            </w:pPr>
          </w:p>
          <w:p w14:paraId="48633E2B" w14:textId="77777777" w:rsidR="00F5738A" w:rsidRPr="00A031E7" w:rsidRDefault="00F5738A" w:rsidP="001420BA">
            <w:pPr>
              <w:spacing w:after="0" w:line="240" w:lineRule="auto"/>
              <w:jc w:val="center"/>
              <w:rPr>
                <w:rFonts w:cs="Calibri"/>
                <w:b/>
              </w:rPr>
            </w:pPr>
          </w:p>
          <w:p w14:paraId="2254C10E" w14:textId="77777777" w:rsidR="00F5738A" w:rsidRPr="00A031E7" w:rsidRDefault="00F5738A" w:rsidP="001420BA">
            <w:pPr>
              <w:spacing w:after="0" w:line="240" w:lineRule="auto"/>
              <w:jc w:val="center"/>
              <w:rPr>
                <w:rFonts w:cs="Calibri"/>
                <w:b/>
              </w:rPr>
            </w:pPr>
          </w:p>
          <w:p w14:paraId="287EE9DD" w14:textId="77777777" w:rsidR="00F5738A" w:rsidRPr="00A031E7" w:rsidRDefault="00F5738A" w:rsidP="001420BA">
            <w:pPr>
              <w:spacing w:after="0" w:line="240" w:lineRule="auto"/>
              <w:jc w:val="center"/>
              <w:rPr>
                <w:rFonts w:cs="Calibri"/>
                <w:b/>
              </w:rPr>
            </w:pPr>
          </w:p>
          <w:p w14:paraId="27DE8A78" w14:textId="77777777" w:rsidR="00F5738A" w:rsidRPr="00A031E7" w:rsidRDefault="00F5738A" w:rsidP="001420BA">
            <w:pPr>
              <w:spacing w:after="0" w:line="240" w:lineRule="auto"/>
              <w:jc w:val="center"/>
              <w:rPr>
                <w:rFonts w:cs="Calibri"/>
                <w:b/>
              </w:rPr>
            </w:pPr>
          </w:p>
          <w:p w14:paraId="1F72E680" w14:textId="77777777" w:rsidR="00F5738A" w:rsidRPr="00A031E7" w:rsidRDefault="00F5738A" w:rsidP="001420BA">
            <w:pPr>
              <w:spacing w:after="0" w:line="240" w:lineRule="auto"/>
              <w:jc w:val="center"/>
              <w:rPr>
                <w:rFonts w:cs="Calibri"/>
                <w:b/>
              </w:rPr>
            </w:pPr>
          </w:p>
          <w:p w14:paraId="16018C3A" w14:textId="77777777" w:rsidR="00F5738A" w:rsidRPr="00A031E7" w:rsidRDefault="00F5738A" w:rsidP="001420BA">
            <w:pPr>
              <w:spacing w:after="0" w:line="240" w:lineRule="auto"/>
              <w:jc w:val="center"/>
              <w:rPr>
                <w:rFonts w:cs="Calibri"/>
                <w:b/>
              </w:rPr>
            </w:pPr>
          </w:p>
          <w:p w14:paraId="546D4ABC" w14:textId="77777777" w:rsidR="00F5738A" w:rsidRPr="00A031E7" w:rsidRDefault="00F5738A" w:rsidP="001420BA">
            <w:pPr>
              <w:spacing w:after="0" w:line="240" w:lineRule="auto"/>
              <w:jc w:val="center"/>
              <w:rPr>
                <w:rFonts w:cs="Calibri"/>
                <w:b/>
              </w:rPr>
            </w:pPr>
          </w:p>
          <w:p w14:paraId="2E16FF5A" w14:textId="77777777" w:rsidR="00AE51D0" w:rsidRDefault="00AE51D0" w:rsidP="001420BA">
            <w:pPr>
              <w:spacing w:after="0" w:line="240" w:lineRule="auto"/>
              <w:jc w:val="center"/>
              <w:rPr>
                <w:rFonts w:cs="Calibri"/>
                <w:b/>
              </w:rPr>
            </w:pPr>
          </w:p>
          <w:p w14:paraId="448913D1" w14:textId="77777777" w:rsidR="00AE51D0" w:rsidRDefault="00AE51D0" w:rsidP="001420BA">
            <w:pPr>
              <w:spacing w:after="0" w:line="240" w:lineRule="auto"/>
              <w:jc w:val="center"/>
              <w:rPr>
                <w:rFonts w:cs="Calibri"/>
                <w:b/>
              </w:rPr>
            </w:pPr>
          </w:p>
          <w:p w14:paraId="386F98AD" w14:textId="77777777" w:rsidR="00AE51D0" w:rsidRDefault="00AE51D0" w:rsidP="001420BA">
            <w:pPr>
              <w:spacing w:after="0" w:line="240" w:lineRule="auto"/>
              <w:jc w:val="center"/>
              <w:rPr>
                <w:rFonts w:cs="Calibri"/>
                <w:b/>
              </w:rPr>
            </w:pPr>
          </w:p>
          <w:p w14:paraId="7FD8FAF0" w14:textId="59CA140A" w:rsidR="00F5738A" w:rsidRPr="00A031E7" w:rsidRDefault="00F5738A" w:rsidP="001420BA">
            <w:pPr>
              <w:spacing w:after="0" w:line="240" w:lineRule="auto"/>
              <w:jc w:val="center"/>
              <w:rPr>
                <w:rFonts w:cs="Calibri"/>
                <w:b/>
              </w:rPr>
            </w:pPr>
            <w:r w:rsidRPr="00A031E7">
              <w:rPr>
                <w:rFonts w:cs="Calibri"/>
                <w:b/>
              </w:rPr>
              <w:t>4</w:t>
            </w:r>
          </w:p>
          <w:p w14:paraId="421FD7ED" w14:textId="77777777" w:rsidR="00F5738A" w:rsidRPr="00A031E7" w:rsidRDefault="00F5738A" w:rsidP="001420BA">
            <w:pPr>
              <w:spacing w:after="0" w:line="240" w:lineRule="auto"/>
              <w:jc w:val="center"/>
              <w:rPr>
                <w:rFonts w:cs="Calibri"/>
                <w:b/>
              </w:rPr>
            </w:pPr>
          </w:p>
          <w:p w14:paraId="5AAB79FC" w14:textId="77777777" w:rsidR="00F5738A" w:rsidRPr="00A031E7" w:rsidRDefault="00F5738A" w:rsidP="001420BA">
            <w:pPr>
              <w:spacing w:after="0" w:line="240" w:lineRule="auto"/>
              <w:jc w:val="center"/>
              <w:rPr>
                <w:rFonts w:cs="Calibri"/>
                <w:b/>
              </w:rPr>
            </w:pPr>
          </w:p>
          <w:p w14:paraId="7F739F0C" w14:textId="77777777" w:rsidR="00F5738A" w:rsidRPr="00A031E7" w:rsidRDefault="00F5738A" w:rsidP="001420BA">
            <w:pPr>
              <w:spacing w:after="0" w:line="240" w:lineRule="auto"/>
              <w:jc w:val="center"/>
              <w:rPr>
                <w:rFonts w:cs="Calibri"/>
                <w:b/>
              </w:rPr>
            </w:pPr>
          </w:p>
          <w:p w14:paraId="11A97BC9" w14:textId="77777777" w:rsidR="00F5738A" w:rsidRPr="00A031E7" w:rsidRDefault="00F5738A" w:rsidP="001420BA">
            <w:pPr>
              <w:spacing w:after="0" w:line="240" w:lineRule="auto"/>
              <w:jc w:val="center"/>
              <w:rPr>
                <w:rFonts w:cs="Calibri"/>
                <w:b/>
              </w:rPr>
            </w:pPr>
          </w:p>
          <w:p w14:paraId="55660CE0" w14:textId="77777777" w:rsidR="00AE51D0" w:rsidRDefault="00AE51D0" w:rsidP="001420BA">
            <w:pPr>
              <w:spacing w:after="0" w:line="240" w:lineRule="auto"/>
              <w:jc w:val="center"/>
              <w:rPr>
                <w:rFonts w:cs="Calibri"/>
                <w:b/>
              </w:rPr>
            </w:pPr>
          </w:p>
          <w:p w14:paraId="3739B5DE" w14:textId="77777777" w:rsidR="00AE51D0" w:rsidRDefault="00AE51D0" w:rsidP="001420BA">
            <w:pPr>
              <w:spacing w:after="0" w:line="240" w:lineRule="auto"/>
              <w:jc w:val="center"/>
              <w:rPr>
                <w:rFonts w:cs="Calibri"/>
                <w:b/>
              </w:rPr>
            </w:pPr>
          </w:p>
          <w:p w14:paraId="5558AF2D" w14:textId="77777777" w:rsidR="00AE51D0" w:rsidRDefault="00AE51D0" w:rsidP="001420BA">
            <w:pPr>
              <w:spacing w:after="0" w:line="240" w:lineRule="auto"/>
              <w:jc w:val="center"/>
              <w:rPr>
                <w:rFonts w:cs="Calibri"/>
                <w:b/>
              </w:rPr>
            </w:pPr>
          </w:p>
          <w:p w14:paraId="2DFE7B34" w14:textId="3C02E003" w:rsidR="00F5738A" w:rsidRPr="00A031E7" w:rsidRDefault="00F5738A" w:rsidP="001420BA">
            <w:pPr>
              <w:spacing w:after="0" w:line="240" w:lineRule="auto"/>
              <w:jc w:val="center"/>
              <w:rPr>
                <w:rFonts w:cs="Calibri"/>
                <w:b/>
              </w:rPr>
            </w:pPr>
            <w:r w:rsidRPr="00A031E7">
              <w:rPr>
                <w:rFonts w:cs="Calibri"/>
                <w:b/>
              </w:rPr>
              <w:t>4</w:t>
            </w:r>
          </w:p>
          <w:p w14:paraId="16C941AD" w14:textId="77777777" w:rsidR="00F5738A" w:rsidRPr="00A031E7" w:rsidRDefault="00F5738A" w:rsidP="001420BA">
            <w:pPr>
              <w:spacing w:after="0" w:line="240" w:lineRule="auto"/>
              <w:jc w:val="center"/>
              <w:rPr>
                <w:rFonts w:cs="Calibri"/>
                <w:b/>
              </w:rPr>
            </w:pPr>
          </w:p>
          <w:p w14:paraId="41E93DC6" w14:textId="77777777" w:rsidR="00F5738A" w:rsidRPr="00A031E7" w:rsidRDefault="00F5738A" w:rsidP="001420BA">
            <w:pPr>
              <w:spacing w:after="0" w:line="240" w:lineRule="auto"/>
              <w:jc w:val="center"/>
              <w:rPr>
                <w:rFonts w:cs="Calibri"/>
                <w:b/>
              </w:rPr>
            </w:pPr>
          </w:p>
          <w:p w14:paraId="67F27275" w14:textId="77777777" w:rsidR="00AE51D0" w:rsidRDefault="00AE51D0" w:rsidP="001420BA">
            <w:pPr>
              <w:spacing w:after="0" w:line="240" w:lineRule="auto"/>
              <w:jc w:val="center"/>
              <w:rPr>
                <w:rFonts w:cs="Calibri"/>
                <w:b/>
              </w:rPr>
            </w:pPr>
          </w:p>
          <w:p w14:paraId="26E67C13" w14:textId="77777777" w:rsidR="00AE51D0" w:rsidRDefault="00AE51D0" w:rsidP="001420BA">
            <w:pPr>
              <w:spacing w:after="0" w:line="240" w:lineRule="auto"/>
              <w:jc w:val="center"/>
              <w:rPr>
                <w:rFonts w:cs="Calibri"/>
                <w:b/>
              </w:rPr>
            </w:pPr>
          </w:p>
          <w:p w14:paraId="7A11D01E" w14:textId="77777777" w:rsidR="00AE51D0" w:rsidRDefault="00AE51D0" w:rsidP="001420BA">
            <w:pPr>
              <w:spacing w:after="0" w:line="240" w:lineRule="auto"/>
              <w:jc w:val="center"/>
              <w:rPr>
                <w:rFonts w:cs="Calibri"/>
                <w:b/>
              </w:rPr>
            </w:pPr>
          </w:p>
          <w:p w14:paraId="385C23FC" w14:textId="77777777" w:rsidR="00AE51D0" w:rsidRDefault="00AE51D0" w:rsidP="001420BA">
            <w:pPr>
              <w:spacing w:after="0" w:line="240" w:lineRule="auto"/>
              <w:jc w:val="center"/>
              <w:rPr>
                <w:rFonts w:cs="Calibri"/>
                <w:b/>
              </w:rPr>
            </w:pPr>
          </w:p>
          <w:p w14:paraId="2BF3AA0D" w14:textId="69B44F7C" w:rsidR="00F5738A" w:rsidRPr="00A031E7" w:rsidRDefault="00F5738A" w:rsidP="001420BA">
            <w:pPr>
              <w:spacing w:after="0" w:line="240" w:lineRule="auto"/>
              <w:jc w:val="center"/>
              <w:rPr>
                <w:rFonts w:cs="Calibri"/>
                <w:b/>
              </w:rPr>
            </w:pPr>
            <w:r w:rsidRPr="00A031E7">
              <w:rPr>
                <w:rFonts w:cs="Calibri"/>
                <w:b/>
              </w:rPr>
              <w:t>4</w:t>
            </w:r>
          </w:p>
          <w:p w14:paraId="3DCF7563" w14:textId="77777777" w:rsidR="00F5738A" w:rsidRPr="00A031E7" w:rsidRDefault="00F5738A" w:rsidP="001420BA">
            <w:pPr>
              <w:spacing w:after="0" w:line="240" w:lineRule="auto"/>
              <w:jc w:val="center"/>
              <w:rPr>
                <w:rFonts w:cs="Calibri"/>
                <w:b/>
              </w:rPr>
            </w:pPr>
          </w:p>
          <w:p w14:paraId="5AD72770" w14:textId="77777777" w:rsidR="00F5738A" w:rsidRPr="00A031E7" w:rsidRDefault="00F5738A" w:rsidP="001420BA">
            <w:pPr>
              <w:spacing w:after="0" w:line="240" w:lineRule="auto"/>
              <w:jc w:val="center"/>
              <w:rPr>
                <w:rFonts w:cs="Calibri"/>
                <w:b/>
              </w:rPr>
            </w:pPr>
          </w:p>
          <w:p w14:paraId="2CCC29F1" w14:textId="77777777" w:rsidR="00AE51D0" w:rsidRDefault="00AE51D0" w:rsidP="001420BA">
            <w:pPr>
              <w:spacing w:after="0" w:line="240" w:lineRule="auto"/>
              <w:jc w:val="center"/>
              <w:rPr>
                <w:rFonts w:cs="Calibri"/>
                <w:b/>
              </w:rPr>
            </w:pPr>
            <w:r>
              <w:rPr>
                <w:rFonts w:cs="Calibri"/>
                <w:b/>
              </w:rPr>
              <w:lastRenderedPageBreak/>
              <w:t xml:space="preserve">    </w:t>
            </w:r>
          </w:p>
          <w:p w14:paraId="3DFB5BAF" w14:textId="77777777" w:rsidR="00AE51D0" w:rsidRDefault="00AE51D0" w:rsidP="001420BA">
            <w:pPr>
              <w:spacing w:after="0" w:line="240" w:lineRule="auto"/>
              <w:jc w:val="center"/>
              <w:rPr>
                <w:rFonts w:cs="Calibri"/>
                <w:b/>
              </w:rPr>
            </w:pPr>
          </w:p>
          <w:p w14:paraId="632096EA" w14:textId="77777777" w:rsidR="00AE51D0" w:rsidRDefault="00AE51D0" w:rsidP="001420BA">
            <w:pPr>
              <w:spacing w:after="0" w:line="240" w:lineRule="auto"/>
              <w:jc w:val="center"/>
              <w:rPr>
                <w:rFonts w:cs="Calibri"/>
                <w:b/>
              </w:rPr>
            </w:pPr>
          </w:p>
          <w:p w14:paraId="6A67E7AB" w14:textId="77777777" w:rsidR="00AE51D0" w:rsidRDefault="00AE51D0" w:rsidP="001420BA">
            <w:pPr>
              <w:spacing w:after="0" w:line="240" w:lineRule="auto"/>
              <w:jc w:val="center"/>
              <w:rPr>
                <w:rFonts w:cs="Calibri"/>
                <w:b/>
              </w:rPr>
            </w:pPr>
          </w:p>
          <w:p w14:paraId="4AD0658D" w14:textId="77777777" w:rsidR="00AE51D0" w:rsidRDefault="00AE51D0" w:rsidP="001420BA">
            <w:pPr>
              <w:spacing w:after="0" w:line="240" w:lineRule="auto"/>
              <w:jc w:val="center"/>
              <w:rPr>
                <w:rFonts w:cs="Calibri"/>
                <w:b/>
              </w:rPr>
            </w:pPr>
          </w:p>
          <w:p w14:paraId="77B3D2A2" w14:textId="77777777" w:rsidR="00AE51D0" w:rsidRDefault="00AE51D0" w:rsidP="001420BA">
            <w:pPr>
              <w:spacing w:after="0" w:line="240" w:lineRule="auto"/>
              <w:jc w:val="center"/>
              <w:rPr>
                <w:rFonts w:cs="Calibri"/>
                <w:b/>
              </w:rPr>
            </w:pPr>
          </w:p>
          <w:p w14:paraId="0B10D0AD" w14:textId="37D4BF18" w:rsidR="00F5738A" w:rsidRPr="00A031E7" w:rsidRDefault="00F5738A" w:rsidP="001420BA">
            <w:pPr>
              <w:spacing w:after="0" w:line="240" w:lineRule="auto"/>
              <w:jc w:val="center"/>
              <w:rPr>
                <w:rFonts w:cs="Calibri"/>
                <w:b/>
              </w:rPr>
            </w:pPr>
            <w:r w:rsidRPr="00A031E7">
              <w:rPr>
                <w:rFonts w:cs="Calibri"/>
                <w:b/>
              </w:rPr>
              <w:t>15</w:t>
            </w:r>
          </w:p>
        </w:tc>
      </w:tr>
      <w:tr w:rsidR="00F5738A" w:rsidRPr="00FC5F3B" w14:paraId="67B1BFAE" w14:textId="77777777" w:rsidTr="00007270">
        <w:tc>
          <w:tcPr>
            <w:tcW w:w="8625" w:type="dxa"/>
            <w:gridSpan w:val="6"/>
            <w:tcBorders>
              <w:left w:val="single" w:sz="4" w:space="0" w:color="000000"/>
              <w:bottom w:val="single" w:sz="4" w:space="0" w:color="000000"/>
            </w:tcBorders>
          </w:tcPr>
          <w:p w14:paraId="0008F648" w14:textId="77777777" w:rsidR="00F5738A" w:rsidRPr="00A031E7" w:rsidRDefault="00F5738A" w:rsidP="00D95317">
            <w:pPr>
              <w:snapToGrid w:val="0"/>
              <w:spacing w:after="0" w:line="240" w:lineRule="auto"/>
              <w:jc w:val="both"/>
              <w:rPr>
                <w:rFonts w:cs="Calibri"/>
                <w:b/>
              </w:rPr>
            </w:pPr>
            <w:r w:rsidRPr="00A031E7">
              <w:rPr>
                <w:rFonts w:cs="Calibri"/>
                <w:b/>
              </w:rPr>
              <w:lastRenderedPageBreak/>
              <w:t>Ćwiczenia:</w:t>
            </w:r>
          </w:p>
          <w:p w14:paraId="72DCDFC0" w14:textId="77777777" w:rsidR="00F5738A" w:rsidRPr="00A031E7" w:rsidRDefault="00F5738A" w:rsidP="00D95317">
            <w:pPr>
              <w:spacing w:after="0" w:line="240" w:lineRule="auto"/>
              <w:jc w:val="both"/>
              <w:rPr>
                <w:rFonts w:cs="Calibri"/>
              </w:rPr>
            </w:pPr>
            <w:r w:rsidRPr="00A031E7">
              <w:rPr>
                <w:rFonts w:cs="Calibri"/>
                <w:b/>
              </w:rPr>
              <w:t xml:space="preserve">Ćw. 1. </w:t>
            </w:r>
            <w:r w:rsidRPr="00A031E7">
              <w:rPr>
                <w:rFonts w:cs="Calibri"/>
              </w:rPr>
              <w:t>Obliczanie błędów średnich obserwacji geodezyjnych i ich funkcji. Wykorzystywanie wzoru na błąd średni dowolnej funkcji wielkości obserwowanych oraz wzorów dla poszczególnych zagadnień częściej powtarzającej się w praktyce geodezyjnej. Praktyczne wykorzystywanie twierdzenia Otrębskiego.</w:t>
            </w:r>
          </w:p>
          <w:p w14:paraId="1E80C06A" w14:textId="77777777" w:rsidR="00F5738A" w:rsidRPr="00A031E7" w:rsidRDefault="00F5738A" w:rsidP="00D95317">
            <w:pPr>
              <w:spacing w:after="0" w:line="240" w:lineRule="auto"/>
              <w:jc w:val="both"/>
              <w:rPr>
                <w:rFonts w:cs="Calibri"/>
              </w:rPr>
            </w:pPr>
            <w:r w:rsidRPr="00A031E7">
              <w:rPr>
                <w:rFonts w:cs="Calibri"/>
                <w:b/>
              </w:rPr>
              <w:t xml:space="preserve">Ćw. 2. </w:t>
            </w:r>
            <w:r w:rsidRPr="00A031E7">
              <w:rPr>
                <w:rFonts w:cs="Calibri"/>
              </w:rPr>
              <w:t>Obliczenia dla uzyskania dokładności położenia ostatniego punktu ciągu poligonowego jednostronnie nawiązanego, obliczenia dla uzyskania dokładności wysokości punktów w ciągu niwelacyjnym dwustronnie nawiązanym, obliczenia dla uzyskania dokładności różnic wysokości dowolnych punktów w ciągu niwelacyjnym dwustronnie nawiązanym.</w:t>
            </w:r>
          </w:p>
          <w:p w14:paraId="4C6266C4" w14:textId="77777777" w:rsidR="00F5738A" w:rsidRPr="00A031E7" w:rsidRDefault="00F5738A" w:rsidP="00D95317">
            <w:pPr>
              <w:spacing w:after="0" w:line="240" w:lineRule="auto"/>
              <w:jc w:val="both"/>
              <w:rPr>
                <w:rFonts w:cs="Calibri"/>
              </w:rPr>
            </w:pPr>
            <w:r w:rsidRPr="00A031E7">
              <w:rPr>
                <w:rFonts w:cs="Calibri"/>
                <w:b/>
              </w:rPr>
              <w:t xml:space="preserve">Ćw. 3. </w:t>
            </w:r>
            <w:r w:rsidRPr="00A031E7">
              <w:rPr>
                <w:rFonts w:cs="Calibri"/>
              </w:rPr>
              <w:t>Obliczenia (wzory) dla uzyskania numerycznego modelu terenu na podstawie różnych danych wyjściowych. Czynności dla uzyskania wizualizacji numerycznego modelu terenu. Wykorzystywanie numerycznego modelu terenu do celów praktycznych w ramach zadań geodezji gospodarczej. Wykorzystywanie geodezyjnych programów komputerowych C-GEO  oraz GEO-MAP. Tworzenie map 3D.</w:t>
            </w:r>
          </w:p>
          <w:p w14:paraId="760D593F" w14:textId="77777777" w:rsidR="00F5738A" w:rsidRPr="00A031E7" w:rsidRDefault="00F5738A" w:rsidP="00D95317">
            <w:pPr>
              <w:spacing w:after="0" w:line="240" w:lineRule="auto"/>
              <w:jc w:val="both"/>
              <w:rPr>
                <w:rFonts w:cs="Calibri"/>
              </w:rPr>
            </w:pPr>
            <w:r w:rsidRPr="00A031E7">
              <w:rPr>
                <w:rFonts w:cs="Calibri"/>
                <w:b/>
              </w:rPr>
              <w:t xml:space="preserve">Ćw. 4. </w:t>
            </w:r>
            <w:r w:rsidRPr="00A031E7">
              <w:rPr>
                <w:rFonts w:cs="Calibri"/>
              </w:rPr>
              <w:t xml:space="preserve">Obliczenia w celu uzyskania wstępnych danych dokładnościowych projektowanych konstrukcji </w:t>
            </w:r>
          </w:p>
          <w:p w14:paraId="7925C33D" w14:textId="77777777" w:rsidR="00F5738A" w:rsidRPr="00A031E7" w:rsidRDefault="00F5738A" w:rsidP="00D95317">
            <w:pPr>
              <w:spacing w:after="0" w:line="240" w:lineRule="auto"/>
              <w:jc w:val="right"/>
              <w:rPr>
                <w:rFonts w:cs="Calibri"/>
                <w:b/>
              </w:rPr>
            </w:pPr>
            <w:r w:rsidRPr="00A031E7">
              <w:rPr>
                <w:rFonts w:cs="Calibri"/>
                <w:b/>
              </w:rPr>
              <w:t>Razem liczba godzin ćwiczeń:</w:t>
            </w:r>
          </w:p>
        </w:tc>
        <w:tc>
          <w:tcPr>
            <w:tcW w:w="673" w:type="dxa"/>
            <w:tcBorders>
              <w:left w:val="single" w:sz="4" w:space="0" w:color="000000"/>
              <w:bottom w:val="single" w:sz="4" w:space="0" w:color="000000"/>
              <w:right w:val="single" w:sz="4" w:space="0" w:color="000000"/>
            </w:tcBorders>
          </w:tcPr>
          <w:p w14:paraId="38BFF704" w14:textId="77777777" w:rsidR="00F5738A" w:rsidRPr="00A031E7" w:rsidRDefault="00F5738A" w:rsidP="00D95317">
            <w:pPr>
              <w:snapToGrid w:val="0"/>
              <w:spacing w:after="0" w:line="240" w:lineRule="auto"/>
              <w:jc w:val="center"/>
              <w:rPr>
                <w:rFonts w:cs="Calibri"/>
                <w:b/>
              </w:rPr>
            </w:pPr>
          </w:p>
          <w:p w14:paraId="37743809" w14:textId="77777777" w:rsidR="00F5738A" w:rsidRPr="00A031E7" w:rsidRDefault="00F5738A" w:rsidP="00D95317">
            <w:pPr>
              <w:spacing w:after="0" w:line="240" w:lineRule="auto"/>
              <w:jc w:val="center"/>
              <w:rPr>
                <w:rFonts w:cs="Calibri"/>
                <w:b/>
              </w:rPr>
            </w:pPr>
            <w:r w:rsidRPr="00A031E7">
              <w:rPr>
                <w:rFonts w:cs="Calibri"/>
                <w:b/>
              </w:rPr>
              <w:t>3</w:t>
            </w:r>
          </w:p>
          <w:p w14:paraId="0096741C" w14:textId="77777777" w:rsidR="00F5738A" w:rsidRPr="00A031E7" w:rsidRDefault="00F5738A" w:rsidP="00D95317">
            <w:pPr>
              <w:spacing w:after="0" w:line="240" w:lineRule="auto"/>
              <w:jc w:val="center"/>
              <w:rPr>
                <w:rFonts w:cs="Calibri"/>
                <w:b/>
              </w:rPr>
            </w:pPr>
          </w:p>
          <w:p w14:paraId="26F10A8C" w14:textId="77777777" w:rsidR="00F5738A" w:rsidRPr="00A031E7" w:rsidRDefault="00F5738A" w:rsidP="00D95317">
            <w:pPr>
              <w:spacing w:after="0" w:line="240" w:lineRule="auto"/>
              <w:jc w:val="center"/>
              <w:rPr>
                <w:rFonts w:cs="Calibri"/>
                <w:b/>
              </w:rPr>
            </w:pPr>
          </w:p>
          <w:p w14:paraId="082E756E" w14:textId="77777777" w:rsidR="00F5738A" w:rsidRPr="00A031E7" w:rsidRDefault="00F5738A" w:rsidP="00D95317">
            <w:pPr>
              <w:spacing w:after="0" w:line="240" w:lineRule="auto"/>
              <w:jc w:val="center"/>
              <w:rPr>
                <w:rFonts w:cs="Calibri"/>
                <w:b/>
              </w:rPr>
            </w:pPr>
          </w:p>
          <w:p w14:paraId="795BB065" w14:textId="77777777" w:rsidR="00F5738A" w:rsidRPr="00A031E7" w:rsidRDefault="00F5738A" w:rsidP="00D95317">
            <w:pPr>
              <w:spacing w:after="0" w:line="240" w:lineRule="auto"/>
              <w:jc w:val="center"/>
              <w:rPr>
                <w:rFonts w:cs="Calibri"/>
                <w:b/>
              </w:rPr>
            </w:pPr>
            <w:r w:rsidRPr="00A031E7">
              <w:rPr>
                <w:rFonts w:cs="Calibri"/>
                <w:b/>
              </w:rPr>
              <w:t>3</w:t>
            </w:r>
          </w:p>
          <w:p w14:paraId="4D8B1A6C" w14:textId="77777777" w:rsidR="00F5738A" w:rsidRPr="00A031E7" w:rsidRDefault="00F5738A" w:rsidP="00D95317">
            <w:pPr>
              <w:spacing w:after="0" w:line="240" w:lineRule="auto"/>
              <w:jc w:val="center"/>
              <w:rPr>
                <w:rFonts w:cs="Calibri"/>
                <w:b/>
              </w:rPr>
            </w:pPr>
          </w:p>
          <w:p w14:paraId="6C818FE7" w14:textId="77777777" w:rsidR="00F5738A" w:rsidRPr="00A031E7" w:rsidRDefault="00F5738A" w:rsidP="00D95317">
            <w:pPr>
              <w:spacing w:after="0" w:line="240" w:lineRule="auto"/>
              <w:rPr>
                <w:rFonts w:cs="Calibri"/>
                <w:b/>
              </w:rPr>
            </w:pPr>
          </w:p>
          <w:p w14:paraId="417A759F" w14:textId="77777777" w:rsidR="00F5738A" w:rsidRPr="00A031E7" w:rsidRDefault="00F5738A" w:rsidP="00D95317">
            <w:pPr>
              <w:spacing w:after="0" w:line="240" w:lineRule="auto"/>
              <w:rPr>
                <w:rFonts w:cs="Calibri"/>
                <w:b/>
              </w:rPr>
            </w:pPr>
          </w:p>
          <w:p w14:paraId="11FF3366" w14:textId="77777777" w:rsidR="00F5738A" w:rsidRPr="00A031E7" w:rsidRDefault="00F5738A" w:rsidP="00D95317">
            <w:pPr>
              <w:spacing w:after="0" w:line="240" w:lineRule="auto"/>
              <w:jc w:val="center"/>
              <w:rPr>
                <w:rFonts w:cs="Calibri"/>
                <w:b/>
              </w:rPr>
            </w:pPr>
          </w:p>
          <w:p w14:paraId="06639358" w14:textId="77777777" w:rsidR="00F5738A" w:rsidRPr="00A031E7" w:rsidRDefault="00F5738A" w:rsidP="00D95317">
            <w:pPr>
              <w:spacing w:after="0" w:line="240" w:lineRule="auto"/>
              <w:jc w:val="center"/>
              <w:rPr>
                <w:rFonts w:cs="Calibri"/>
                <w:b/>
              </w:rPr>
            </w:pPr>
            <w:r w:rsidRPr="00A031E7">
              <w:rPr>
                <w:rFonts w:cs="Calibri"/>
                <w:b/>
              </w:rPr>
              <w:t>3</w:t>
            </w:r>
          </w:p>
          <w:p w14:paraId="35184ECB" w14:textId="77777777" w:rsidR="00F5738A" w:rsidRPr="00A031E7" w:rsidRDefault="00F5738A" w:rsidP="00D95317">
            <w:pPr>
              <w:spacing w:after="0" w:line="240" w:lineRule="auto"/>
              <w:jc w:val="center"/>
              <w:rPr>
                <w:rFonts w:cs="Calibri"/>
                <w:b/>
              </w:rPr>
            </w:pPr>
          </w:p>
          <w:p w14:paraId="00938197" w14:textId="77777777" w:rsidR="00F5738A" w:rsidRPr="00A031E7" w:rsidRDefault="00F5738A" w:rsidP="00D95317">
            <w:pPr>
              <w:spacing w:after="0" w:line="240" w:lineRule="auto"/>
              <w:jc w:val="center"/>
              <w:rPr>
                <w:rFonts w:cs="Calibri"/>
                <w:b/>
              </w:rPr>
            </w:pPr>
          </w:p>
          <w:p w14:paraId="35DF280B" w14:textId="77777777" w:rsidR="00F5738A" w:rsidRPr="00A031E7" w:rsidRDefault="00F5738A" w:rsidP="00D95317">
            <w:pPr>
              <w:spacing w:after="0" w:line="240" w:lineRule="auto"/>
              <w:jc w:val="center"/>
              <w:rPr>
                <w:rFonts w:cs="Calibri"/>
                <w:b/>
              </w:rPr>
            </w:pPr>
          </w:p>
          <w:p w14:paraId="4D0FEB96" w14:textId="77777777" w:rsidR="00F5738A" w:rsidRPr="00A031E7" w:rsidRDefault="00F5738A" w:rsidP="00D95317">
            <w:pPr>
              <w:spacing w:after="0" w:line="240" w:lineRule="auto"/>
              <w:jc w:val="center"/>
              <w:rPr>
                <w:rFonts w:cs="Calibri"/>
                <w:b/>
              </w:rPr>
            </w:pPr>
            <w:r w:rsidRPr="00A031E7">
              <w:rPr>
                <w:rFonts w:cs="Calibri"/>
                <w:b/>
              </w:rPr>
              <w:t>6</w:t>
            </w:r>
          </w:p>
          <w:p w14:paraId="76CDCAA2" w14:textId="77777777" w:rsidR="00F5738A" w:rsidRPr="00A031E7" w:rsidRDefault="00F5738A" w:rsidP="00D95317">
            <w:pPr>
              <w:spacing w:after="0" w:line="240" w:lineRule="auto"/>
              <w:jc w:val="center"/>
              <w:rPr>
                <w:rFonts w:cs="Calibri"/>
                <w:b/>
              </w:rPr>
            </w:pPr>
          </w:p>
          <w:p w14:paraId="4FE38D54" w14:textId="77777777" w:rsidR="00F5738A" w:rsidRPr="00A031E7" w:rsidRDefault="00F5738A" w:rsidP="00D95317">
            <w:pPr>
              <w:spacing w:after="0" w:line="240" w:lineRule="auto"/>
              <w:rPr>
                <w:rFonts w:cs="Calibri"/>
                <w:b/>
              </w:rPr>
            </w:pPr>
            <w:r w:rsidRPr="00A031E7">
              <w:rPr>
                <w:rFonts w:cs="Calibri"/>
                <w:b/>
              </w:rPr>
              <w:t xml:space="preserve">  15</w:t>
            </w:r>
          </w:p>
        </w:tc>
      </w:tr>
      <w:tr w:rsidR="00F5738A" w:rsidRPr="00FC5F3B" w14:paraId="59CAFECD" w14:textId="77777777" w:rsidTr="00007270">
        <w:tc>
          <w:tcPr>
            <w:tcW w:w="8625" w:type="dxa"/>
            <w:gridSpan w:val="6"/>
            <w:tcBorders>
              <w:top w:val="single" w:sz="4" w:space="0" w:color="000000"/>
              <w:left w:val="single" w:sz="4" w:space="0" w:color="000000"/>
              <w:bottom w:val="single" w:sz="4" w:space="0" w:color="000000"/>
            </w:tcBorders>
          </w:tcPr>
          <w:p w14:paraId="29137331" w14:textId="77777777" w:rsidR="00F5738A" w:rsidRPr="00A031E7" w:rsidRDefault="00F5738A" w:rsidP="00D95317">
            <w:pPr>
              <w:snapToGrid w:val="0"/>
              <w:spacing w:after="0" w:line="240" w:lineRule="auto"/>
              <w:jc w:val="right"/>
              <w:rPr>
                <w:rFonts w:cs="Calibri"/>
                <w:b/>
              </w:rPr>
            </w:pPr>
            <w:r w:rsidRPr="00A031E7">
              <w:rPr>
                <w:rFonts w:cs="Calibri"/>
                <w:b/>
              </w:rPr>
              <w:t>Ogółem liczba godzin przedmiotu:</w:t>
            </w:r>
          </w:p>
        </w:tc>
        <w:tc>
          <w:tcPr>
            <w:tcW w:w="673" w:type="dxa"/>
            <w:tcBorders>
              <w:top w:val="single" w:sz="4" w:space="0" w:color="000000"/>
              <w:left w:val="single" w:sz="4" w:space="0" w:color="000000"/>
              <w:bottom w:val="single" w:sz="4" w:space="0" w:color="000000"/>
              <w:right w:val="single" w:sz="4" w:space="0" w:color="000000"/>
            </w:tcBorders>
          </w:tcPr>
          <w:p w14:paraId="6A36F7BD" w14:textId="77777777" w:rsidR="00F5738A" w:rsidRPr="00A031E7" w:rsidRDefault="00F5738A" w:rsidP="00D95317">
            <w:pPr>
              <w:snapToGrid w:val="0"/>
              <w:spacing w:after="0" w:line="240" w:lineRule="auto"/>
              <w:jc w:val="center"/>
              <w:rPr>
                <w:rFonts w:cs="Calibri"/>
                <w:b/>
              </w:rPr>
            </w:pPr>
            <w:r w:rsidRPr="00A031E7">
              <w:rPr>
                <w:rFonts w:cs="Calibri"/>
                <w:b/>
              </w:rPr>
              <w:t>30</w:t>
            </w:r>
          </w:p>
        </w:tc>
      </w:tr>
      <w:tr w:rsidR="00F5738A" w:rsidRPr="00FC5F3B" w14:paraId="5318745F" w14:textId="77777777" w:rsidTr="00007270">
        <w:tc>
          <w:tcPr>
            <w:tcW w:w="9298" w:type="dxa"/>
            <w:gridSpan w:val="7"/>
            <w:tcBorders>
              <w:top w:val="single" w:sz="4" w:space="0" w:color="000000"/>
              <w:left w:val="single" w:sz="4" w:space="0" w:color="000000"/>
              <w:bottom w:val="single" w:sz="4" w:space="0" w:color="000000"/>
              <w:right w:val="single" w:sz="4" w:space="0" w:color="000000"/>
            </w:tcBorders>
          </w:tcPr>
          <w:p w14:paraId="5B9DE2F3" w14:textId="77777777" w:rsidR="00F5738A" w:rsidRPr="00A031E7" w:rsidRDefault="00F5738A" w:rsidP="00D95317">
            <w:pPr>
              <w:snapToGrid w:val="0"/>
              <w:spacing w:after="0" w:line="240" w:lineRule="auto"/>
              <w:jc w:val="center"/>
              <w:rPr>
                <w:rFonts w:cs="Calibri"/>
                <w:b/>
              </w:rPr>
            </w:pPr>
            <w:r w:rsidRPr="00A031E7">
              <w:rPr>
                <w:rFonts w:cs="Calibri"/>
                <w:b/>
              </w:rPr>
              <w:t>F – metody nauczania oraz środki dydaktyczne</w:t>
            </w:r>
          </w:p>
        </w:tc>
      </w:tr>
      <w:tr w:rsidR="00F5738A" w:rsidRPr="00FC5F3B" w14:paraId="4F8571F4" w14:textId="77777777" w:rsidTr="00007270">
        <w:tc>
          <w:tcPr>
            <w:tcW w:w="9298" w:type="dxa"/>
            <w:gridSpan w:val="7"/>
            <w:tcBorders>
              <w:top w:val="single" w:sz="4" w:space="0" w:color="000000"/>
              <w:left w:val="single" w:sz="4" w:space="0" w:color="000000"/>
              <w:bottom w:val="single" w:sz="4" w:space="0" w:color="000000"/>
              <w:right w:val="single" w:sz="4" w:space="0" w:color="000000"/>
            </w:tcBorders>
          </w:tcPr>
          <w:p w14:paraId="7CFE97BF" w14:textId="77777777" w:rsidR="00436F77" w:rsidRPr="00A031E7" w:rsidRDefault="00436F77" w:rsidP="00436F77">
            <w:pPr>
              <w:snapToGrid w:val="0"/>
              <w:spacing w:after="0" w:line="240" w:lineRule="auto"/>
              <w:rPr>
                <w:rFonts w:cs="Calibri"/>
              </w:rPr>
            </w:pPr>
            <w:r w:rsidRPr="00A031E7">
              <w:rPr>
                <w:rFonts w:cs="Calibri"/>
              </w:rPr>
              <w:t>Wykłady audytoryjne z wykorzystaniem przykładów praktycznych i analiz przypadków inżynierskich.</w:t>
            </w:r>
          </w:p>
          <w:p w14:paraId="6C353028" w14:textId="4E10812F" w:rsidR="00F5738A" w:rsidRPr="00A031E7" w:rsidRDefault="00436F77" w:rsidP="00436F77">
            <w:pPr>
              <w:snapToGrid w:val="0"/>
              <w:spacing w:after="0" w:line="240" w:lineRule="auto"/>
              <w:rPr>
                <w:rFonts w:cs="Calibri"/>
              </w:rPr>
            </w:pPr>
            <w:r w:rsidRPr="00A031E7">
              <w:rPr>
                <w:rFonts w:cs="Calibri"/>
              </w:rPr>
              <w:t>Ćwiczenia obejmujące rozwiązywanie rzeczywistych zadań geodezyjnych, analizę danych pomiarowych oraz pracę z oprogramowaniem geodezyjnym.</w:t>
            </w:r>
          </w:p>
        </w:tc>
      </w:tr>
      <w:tr w:rsidR="00F5738A" w:rsidRPr="00FC5F3B" w14:paraId="1876D387" w14:textId="77777777" w:rsidTr="00007270">
        <w:tc>
          <w:tcPr>
            <w:tcW w:w="9298" w:type="dxa"/>
            <w:gridSpan w:val="7"/>
            <w:tcBorders>
              <w:top w:val="single" w:sz="4" w:space="0" w:color="000000"/>
              <w:left w:val="single" w:sz="4" w:space="0" w:color="000000"/>
              <w:bottom w:val="single" w:sz="4" w:space="0" w:color="000000"/>
              <w:right w:val="single" w:sz="4" w:space="0" w:color="000000"/>
            </w:tcBorders>
          </w:tcPr>
          <w:p w14:paraId="4D718E8F" w14:textId="77777777" w:rsidR="00F5738A" w:rsidRPr="00A031E7" w:rsidRDefault="00F5738A" w:rsidP="00D95317">
            <w:pPr>
              <w:tabs>
                <w:tab w:val="left" w:pos="4536"/>
              </w:tabs>
              <w:snapToGrid w:val="0"/>
              <w:spacing w:after="0" w:line="240" w:lineRule="auto"/>
              <w:jc w:val="center"/>
              <w:rPr>
                <w:rFonts w:cs="Calibri"/>
                <w:b/>
              </w:rPr>
            </w:pPr>
            <w:r w:rsidRPr="00A031E7">
              <w:rPr>
                <w:rFonts w:cs="Calibri"/>
                <w:b/>
              </w:rPr>
              <w:t>G – metody oceniania</w:t>
            </w:r>
          </w:p>
        </w:tc>
      </w:tr>
      <w:tr w:rsidR="00F5738A" w:rsidRPr="00FC5F3B" w14:paraId="5C013637" w14:textId="77777777" w:rsidTr="00775DCB">
        <w:tc>
          <w:tcPr>
            <w:tcW w:w="4500" w:type="dxa"/>
            <w:gridSpan w:val="2"/>
            <w:tcBorders>
              <w:top w:val="single" w:sz="4" w:space="0" w:color="000000"/>
              <w:left w:val="single" w:sz="4" w:space="0" w:color="000000"/>
              <w:bottom w:val="single" w:sz="4" w:space="0" w:color="000000"/>
            </w:tcBorders>
          </w:tcPr>
          <w:p w14:paraId="18D9D2D5" w14:textId="66D81D70" w:rsidR="00F5738A" w:rsidRPr="00A031E7" w:rsidRDefault="00436F77" w:rsidP="00D95317">
            <w:pPr>
              <w:tabs>
                <w:tab w:val="left" w:pos="3657"/>
              </w:tabs>
              <w:spacing w:after="0" w:line="240" w:lineRule="auto"/>
              <w:rPr>
                <w:rFonts w:cs="Calibri"/>
              </w:rPr>
            </w:pPr>
            <w:r w:rsidRPr="00A031E7">
              <w:t>F – formułująca:</w:t>
            </w:r>
            <w:r w:rsidRPr="00A031E7">
              <w:br/>
              <w:t>F1 – ocena aktywności studenta podczas zajęć</w:t>
            </w:r>
            <w:r w:rsidRPr="00A031E7">
              <w:br/>
              <w:t>F2 – ocena poprawności wykonywanych zadań obliczeniowych</w:t>
            </w:r>
            <w:r w:rsidRPr="00A031E7">
              <w:br/>
              <w:t>F3 – ocena zaangażowania w rozwiązywanie problemów inżynierskich</w:t>
            </w:r>
            <w:r w:rsidRPr="00A031E7">
              <w:br/>
              <w:t>F4 – ocena pracy własnej i przygotowania do zajęć</w:t>
            </w:r>
          </w:p>
        </w:tc>
        <w:tc>
          <w:tcPr>
            <w:tcW w:w="4798" w:type="dxa"/>
            <w:gridSpan w:val="5"/>
            <w:tcBorders>
              <w:top w:val="single" w:sz="4" w:space="0" w:color="000000"/>
              <w:left w:val="single" w:sz="4" w:space="0" w:color="000000"/>
              <w:bottom w:val="single" w:sz="4" w:space="0" w:color="000000"/>
              <w:right w:val="single" w:sz="4" w:space="0" w:color="000000"/>
            </w:tcBorders>
          </w:tcPr>
          <w:p w14:paraId="5FB27361" w14:textId="406F407F" w:rsidR="00F5738A" w:rsidRPr="00136368" w:rsidRDefault="00436F77" w:rsidP="00D95317">
            <w:pPr>
              <w:spacing w:after="0" w:line="240" w:lineRule="auto"/>
              <w:rPr>
                <w:rFonts w:cs="Calibri"/>
                <w:bCs/>
              </w:rPr>
            </w:pPr>
            <w:r w:rsidRPr="00136368">
              <w:rPr>
                <w:rFonts w:cs="Calibri"/>
                <w:bCs/>
              </w:rPr>
              <w:t>P – podsumowująca:</w:t>
            </w:r>
            <w:r w:rsidRPr="00136368">
              <w:rPr>
                <w:rFonts w:cs="Calibri"/>
                <w:bCs/>
              </w:rPr>
              <w:br/>
              <w:t>P1 – kolokwium pisemne sprawdzające wiedzę teoretyczną</w:t>
            </w:r>
            <w:r w:rsidRPr="00136368">
              <w:rPr>
                <w:rFonts w:cs="Calibri"/>
                <w:bCs/>
              </w:rPr>
              <w:br/>
              <w:t>P2 – ocena wykonanych zadań praktycznych</w:t>
            </w:r>
            <w:r w:rsidRPr="00136368">
              <w:rPr>
                <w:rFonts w:cs="Calibri"/>
                <w:bCs/>
              </w:rPr>
              <w:br/>
              <w:t>P3 – ocena projektu lub opracowania obejmującego analizę dokładności i interpretację wyników</w:t>
            </w:r>
            <w:r w:rsidR="006566C6" w:rsidRPr="00136368">
              <w:rPr>
                <w:rFonts w:cs="Calibri"/>
                <w:bCs/>
                <w:i/>
              </w:rPr>
              <w:br/>
            </w:r>
          </w:p>
        </w:tc>
      </w:tr>
      <w:tr w:rsidR="00F5738A" w:rsidRPr="00FC5F3B" w14:paraId="004A5CDE" w14:textId="77777777" w:rsidTr="00007270">
        <w:tc>
          <w:tcPr>
            <w:tcW w:w="9298" w:type="dxa"/>
            <w:gridSpan w:val="7"/>
            <w:tcBorders>
              <w:top w:val="single" w:sz="4" w:space="0" w:color="000000"/>
              <w:left w:val="single" w:sz="4" w:space="0" w:color="000000"/>
              <w:bottom w:val="single" w:sz="4" w:space="0" w:color="000000"/>
              <w:right w:val="single" w:sz="4" w:space="0" w:color="000000"/>
            </w:tcBorders>
          </w:tcPr>
          <w:p w14:paraId="3589BDFD" w14:textId="6C7B165B" w:rsidR="00F5738A" w:rsidRPr="00FC5F3B" w:rsidRDefault="00F5738A" w:rsidP="00D95317">
            <w:pPr>
              <w:snapToGrid w:val="0"/>
              <w:spacing w:after="0" w:line="240" w:lineRule="auto"/>
              <w:rPr>
                <w:rFonts w:cs="Calibri"/>
                <w:b/>
              </w:rPr>
            </w:pPr>
            <w:r w:rsidRPr="00FC5F3B">
              <w:rPr>
                <w:rFonts w:cs="Calibri"/>
                <w:b/>
              </w:rPr>
              <w:t xml:space="preserve">Forma zaliczenia przedmiotu:  </w:t>
            </w:r>
            <w:r w:rsidR="006566C6" w:rsidRPr="006566C6">
              <w:rPr>
                <w:rFonts w:cs="Calibri"/>
                <w:b/>
              </w:rPr>
              <w:t>zaliczenie na ocenę (część teoretyczna i praktyczna)</w:t>
            </w:r>
          </w:p>
        </w:tc>
      </w:tr>
      <w:tr w:rsidR="00F5738A" w:rsidRPr="00FC5F3B" w14:paraId="137DFECF" w14:textId="77777777" w:rsidTr="00007270">
        <w:tc>
          <w:tcPr>
            <w:tcW w:w="9298" w:type="dxa"/>
            <w:gridSpan w:val="7"/>
            <w:tcBorders>
              <w:top w:val="single" w:sz="4" w:space="0" w:color="000000"/>
              <w:left w:val="single" w:sz="4" w:space="0" w:color="000000"/>
              <w:bottom w:val="single" w:sz="4" w:space="0" w:color="000000"/>
              <w:right w:val="single" w:sz="4" w:space="0" w:color="000000"/>
            </w:tcBorders>
          </w:tcPr>
          <w:p w14:paraId="3FD96ED7" w14:textId="77777777" w:rsidR="00F5738A" w:rsidRPr="00FC5F3B" w:rsidRDefault="00F5738A" w:rsidP="00D95317">
            <w:pPr>
              <w:snapToGrid w:val="0"/>
              <w:spacing w:after="0" w:line="240" w:lineRule="auto"/>
              <w:jc w:val="center"/>
              <w:rPr>
                <w:rFonts w:cs="Calibri"/>
                <w:b/>
              </w:rPr>
            </w:pPr>
            <w:r w:rsidRPr="00FC5F3B">
              <w:rPr>
                <w:rFonts w:cs="Calibri"/>
                <w:b/>
              </w:rPr>
              <w:t>H – literatura przedmiotu</w:t>
            </w:r>
          </w:p>
        </w:tc>
      </w:tr>
      <w:tr w:rsidR="00F5738A" w:rsidRPr="00FC5F3B" w14:paraId="68F0339F" w14:textId="77777777" w:rsidTr="00007270">
        <w:tc>
          <w:tcPr>
            <w:tcW w:w="9298" w:type="dxa"/>
            <w:gridSpan w:val="7"/>
            <w:tcBorders>
              <w:top w:val="single" w:sz="4" w:space="0" w:color="000000"/>
              <w:left w:val="single" w:sz="4" w:space="0" w:color="000000"/>
              <w:bottom w:val="single" w:sz="4" w:space="0" w:color="000000"/>
              <w:right w:val="single" w:sz="4" w:space="0" w:color="000000"/>
            </w:tcBorders>
          </w:tcPr>
          <w:p w14:paraId="63A4FEBF" w14:textId="77777777" w:rsidR="00F5738A" w:rsidRDefault="00F5738A" w:rsidP="00D95317">
            <w:pPr>
              <w:snapToGrid w:val="0"/>
              <w:spacing w:after="0" w:line="240" w:lineRule="auto"/>
              <w:rPr>
                <w:rFonts w:cs="Calibri"/>
                <w:b/>
              </w:rPr>
            </w:pPr>
            <w:r w:rsidRPr="00FC5F3B">
              <w:rPr>
                <w:rFonts w:cs="Calibri"/>
                <w:b/>
              </w:rPr>
              <w:t>Literatura obowiązkowa:</w:t>
            </w:r>
          </w:p>
          <w:p w14:paraId="4BCDE464" w14:textId="77777777" w:rsidR="00BF5609" w:rsidRDefault="00BF5609" w:rsidP="00D95317">
            <w:pPr>
              <w:snapToGrid w:val="0"/>
              <w:spacing w:after="0" w:line="240" w:lineRule="auto"/>
              <w:rPr>
                <w:rFonts w:ascii="Times New Roman" w:hAnsi="Times New Roman" w:cs="Times New Roman"/>
              </w:rPr>
            </w:pPr>
            <w:r>
              <w:rPr>
                <w:rFonts w:ascii="Times New Roman" w:hAnsi="Times New Roman" w:cs="Times New Roman"/>
              </w:rPr>
              <w:t xml:space="preserve">1. </w:t>
            </w:r>
            <w:r w:rsidRPr="000B2D61">
              <w:rPr>
                <w:rFonts w:ascii="Times New Roman" w:hAnsi="Times New Roman" w:cs="Times New Roman"/>
              </w:rPr>
              <w:t>S. Przewłocki, A. Moskwa, K. Burak, P. Baran</w:t>
            </w:r>
            <w:r>
              <w:rPr>
                <w:rFonts w:ascii="Times New Roman" w:hAnsi="Times New Roman" w:cs="Times New Roman"/>
              </w:rPr>
              <w:t xml:space="preserve"> </w:t>
            </w:r>
            <w:r>
              <w:rPr>
                <w:rFonts w:ascii="Times New Roman" w:hAnsi="Times New Roman" w:cs="Times New Roman"/>
                <w:i/>
              </w:rPr>
              <w:t xml:space="preserve">:Geodezyjne opracowanie projektu odcinka trasy drogi powiatowej, </w:t>
            </w:r>
            <w:r w:rsidRPr="000B2D61">
              <w:rPr>
                <w:rFonts w:ascii="Times New Roman" w:hAnsi="Times New Roman" w:cs="Times New Roman"/>
              </w:rPr>
              <w:t>Kutno, 2016</w:t>
            </w:r>
          </w:p>
          <w:p w14:paraId="34BFA599" w14:textId="77777777" w:rsidR="00BF5609" w:rsidRDefault="00BF5609" w:rsidP="00BF5609">
            <w:pPr>
              <w:snapToGrid w:val="0"/>
              <w:spacing w:after="0" w:line="240" w:lineRule="auto"/>
              <w:rPr>
                <w:rFonts w:ascii="Times New Roman" w:hAnsi="Times New Roman" w:cs="Times New Roman"/>
              </w:rPr>
            </w:pPr>
            <w:r>
              <w:rPr>
                <w:rFonts w:ascii="Times New Roman" w:hAnsi="Times New Roman" w:cs="Times New Roman"/>
                <w:i/>
              </w:rPr>
              <w:t xml:space="preserve">2. D. </w:t>
            </w:r>
            <w:proofErr w:type="spellStart"/>
            <w:r>
              <w:rPr>
                <w:rFonts w:ascii="Times New Roman" w:hAnsi="Times New Roman" w:cs="Times New Roman"/>
                <w:i/>
              </w:rPr>
              <w:t>Popielarczyk</w:t>
            </w:r>
            <w:proofErr w:type="spellEnd"/>
            <w:r>
              <w:rPr>
                <w:rFonts w:ascii="Times New Roman" w:hAnsi="Times New Roman" w:cs="Times New Roman"/>
                <w:i/>
              </w:rPr>
              <w:t xml:space="preserve">: </w:t>
            </w:r>
            <w:r w:rsidRPr="000B2D61">
              <w:rPr>
                <w:rFonts w:ascii="Times New Roman" w:hAnsi="Times New Roman" w:cs="Times New Roman"/>
                <w:i/>
              </w:rPr>
              <w:t>Precyzyjne pomiary hydrograficzne trudnych akwenów budowli hydrotechnicznych z wykorzystaniem zintegrowanych technik</w:t>
            </w:r>
            <w:r>
              <w:rPr>
                <w:rFonts w:ascii="Times New Roman" w:hAnsi="Times New Roman" w:cs="Times New Roman"/>
              </w:rPr>
              <w:t>, Wyd. UWM, 2017</w:t>
            </w:r>
          </w:p>
          <w:p w14:paraId="3740AD2F" w14:textId="77777777" w:rsidR="00BF5609" w:rsidRDefault="00BF5609" w:rsidP="00BF5609">
            <w:pPr>
              <w:pStyle w:val="Standard"/>
              <w:spacing w:after="0" w:line="240" w:lineRule="auto"/>
              <w:rPr>
                <w:rFonts w:ascii="Times New Roman" w:hAnsi="Times New Roman" w:cs="Times New Roman"/>
              </w:rPr>
            </w:pPr>
            <w:r>
              <w:rPr>
                <w:rFonts w:ascii="Times New Roman" w:hAnsi="Times New Roman" w:cs="Times New Roman"/>
              </w:rPr>
              <w:t>3. J. Zaczek-</w:t>
            </w:r>
            <w:proofErr w:type="spellStart"/>
            <w:r>
              <w:rPr>
                <w:rFonts w:ascii="Times New Roman" w:hAnsi="Times New Roman" w:cs="Times New Roman"/>
              </w:rPr>
              <w:t>Peplinska</w:t>
            </w:r>
            <w:proofErr w:type="spellEnd"/>
            <w:r>
              <w:rPr>
                <w:rFonts w:ascii="Times New Roman" w:hAnsi="Times New Roman" w:cs="Times New Roman"/>
              </w:rPr>
              <w:t>, M. Strach: Zastosowanie technologii naziemnego skaningu laserowego w wybranych zagadnieniach geodezji inżynieryjnej, Oficyna Wydawnicza Politechniki Warszawskiej, 2017</w:t>
            </w:r>
          </w:p>
          <w:p w14:paraId="4740AC4E" w14:textId="77777777" w:rsidR="00BF5609" w:rsidRPr="000B2D61" w:rsidRDefault="00BF5609" w:rsidP="00BF5609">
            <w:pPr>
              <w:pStyle w:val="Standard"/>
              <w:spacing w:after="0" w:line="240" w:lineRule="auto"/>
              <w:rPr>
                <w:rFonts w:ascii="Times New Roman" w:hAnsi="Times New Roman" w:cs="Times New Roman"/>
              </w:rPr>
            </w:pPr>
            <w:r>
              <w:rPr>
                <w:rFonts w:ascii="Times New Roman" w:hAnsi="Times New Roman" w:cs="Times New Roman"/>
              </w:rPr>
              <w:t xml:space="preserve">4. P. Kruszewski: Geodezja w praktyce, Wyd. </w:t>
            </w:r>
            <w:proofErr w:type="spellStart"/>
            <w:r>
              <w:rPr>
                <w:rFonts w:ascii="Times New Roman" w:hAnsi="Times New Roman" w:cs="Times New Roman"/>
              </w:rPr>
              <w:t>KaBe</w:t>
            </w:r>
            <w:proofErr w:type="spellEnd"/>
            <w:r>
              <w:rPr>
                <w:rFonts w:ascii="Times New Roman" w:hAnsi="Times New Roman" w:cs="Times New Roman"/>
              </w:rPr>
              <w:t>, 2018</w:t>
            </w:r>
          </w:p>
          <w:p w14:paraId="171F0A13" w14:textId="77777777" w:rsidR="00F5738A" w:rsidRPr="00FC5F3B" w:rsidRDefault="00BF5609" w:rsidP="00D95317">
            <w:pPr>
              <w:spacing w:after="0" w:line="240" w:lineRule="auto"/>
              <w:jc w:val="both"/>
              <w:rPr>
                <w:rFonts w:cs="Calibri"/>
              </w:rPr>
            </w:pPr>
            <w:r>
              <w:rPr>
                <w:rFonts w:cs="Calibri"/>
              </w:rPr>
              <w:t>5</w:t>
            </w:r>
            <w:r w:rsidR="00F5738A" w:rsidRPr="00FC5F3B">
              <w:rPr>
                <w:rFonts w:cs="Calibri"/>
              </w:rPr>
              <w:t>. Jagielski A.: Geodezja II. Wyd. STABIL., Kraków 2007.</w:t>
            </w:r>
          </w:p>
          <w:p w14:paraId="1CD2374C" w14:textId="77777777" w:rsidR="00F5738A" w:rsidRPr="00FC5F3B" w:rsidRDefault="00BF5609" w:rsidP="00D95317">
            <w:pPr>
              <w:spacing w:after="0" w:line="240" w:lineRule="auto"/>
              <w:jc w:val="both"/>
              <w:rPr>
                <w:rFonts w:cs="Calibri"/>
              </w:rPr>
            </w:pPr>
            <w:r>
              <w:rPr>
                <w:rFonts w:cs="Calibri"/>
              </w:rPr>
              <w:t>6</w:t>
            </w:r>
            <w:r w:rsidR="00F5738A" w:rsidRPr="00FC5F3B">
              <w:rPr>
                <w:rFonts w:cs="Calibri"/>
              </w:rPr>
              <w:t>. Kosiński W.: Geodezyjne Pomiary Szczegółowe. Wyd. Wyższej Szkoły Gospodarki Krajowej w Kutnie, Kutno 2009.</w:t>
            </w:r>
          </w:p>
          <w:p w14:paraId="47A02185" w14:textId="77777777" w:rsidR="00F5738A" w:rsidRPr="00FC5F3B" w:rsidRDefault="00BF5609" w:rsidP="00D95317">
            <w:pPr>
              <w:spacing w:after="0" w:line="240" w:lineRule="auto"/>
              <w:jc w:val="both"/>
              <w:rPr>
                <w:rFonts w:cs="Calibri"/>
              </w:rPr>
            </w:pPr>
            <w:r>
              <w:rPr>
                <w:rFonts w:cs="Calibri"/>
              </w:rPr>
              <w:t>7</w:t>
            </w:r>
            <w:r w:rsidR="00F5738A" w:rsidRPr="00FC5F3B">
              <w:rPr>
                <w:rFonts w:cs="Calibri"/>
              </w:rPr>
              <w:t xml:space="preserve">. </w:t>
            </w:r>
            <w:proofErr w:type="spellStart"/>
            <w:r w:rsidR="00F5738A" w:rsidRPr="00FC5F3B">
              <w:rPr>
                <w:rFonts w:cs="Calibri"/>
              </w:rPr>
              <w:t>Skórczyński</w:t>
            </w:r>
            <w:proofErr w:type="spellEnd"/>
            <w:r w:rsidR="00F5738A" w:rsidRPr="00FC5F3B">
              <w:rPr>
                <w:rFonts w:cs="Calibri"/>
              </w:rPr>
              <w:t xml:space="preserve"> A.M. Poligonizacja. Wyd. Oficyna Wydawnicza Politechniki Warszawskiej. Warszawa 2000.</w:t>
            </w:r>
          </w:p>
          <w:p w14:paraId="6532CD05" w14:textId="77777777" w:rsidR="00F5738A" w:rsidRPr="00FC5F3B" w:rsidRDefault="00F5738A" w:rsidP="00D95317">
            <w:pPr>
              <w:spacing w:after="0" w:line="240" w:lineRule="auto"/>
              <w:rPr>
                <w:rFonts w:cs="Calibri"/>
                <w:b/>
              </w:rPr>
            </w:pPr>
          </w:p>
        </w:tc>
      </w:tr>
      <w:tr w:rsidR="00F5738A" w:rsidRPr="00FC5F3B" w14:paraId="1743995F" w14:textId="77777777" w:rsidTr="00007270">
        <w:tc>
          <w:tcPr>
            <w:tcW w:w="9298" w:type="dxa"/>
            <w:gridSpan w:val="7"/>
            <w:tcBorders>
              <w:top w:val="single" w:sz="4" w:space="0" w:color="000000"/>
              <w:left w:val="single" w:sz="4" w:space="0" w:color="000000"/>
              <w:bottom w:val="single" w:sz="4" w:space="0" w:color="000000"/>
              <w:right w:val="single" w:sz="4" w:space="0" w:color="000000"/>
            </w:tcBorders>
          </w:tcPr>
          <w:p w14:paraId="61F94FCC" w14:textId="77777777" w:rsidR="00F5738A" w:rsidRPr="00FC5F3B" w:rsidRDefault="00F5738A" w:rsidP="00D95317">
            <w:pPr>
              <w:snapToGrid w:val="0"/>
              <w:spacing w:after="0" w:line="240" w:lineRule="auto"/>
              <w:rPr>
                <w:rFonts w:cs="Calibri"/>
                <w:b/>
              </w:rPr>
            </w:pPr>
            <w:r w:rsidRPr="00FC5F3B">
              <w:rPr>
                <w:rFonts w:cs="Calibri"/>
                <w:b/>
              </w:rPr>
              <w:lastRenderedPageBreak/>
              <w:t>Literatura zalecana/fakultatywna:</w:t>
            </w:r>
          </w:p>
          <w:p w14:paraId="34773AAC" w14:textId="77777777" w:rsidR="00F5738A" w:rsidRDefault="00F5738A" w:rsidP="00D95317">
            <w:pPr>
              <w:spacing w:after="0" w:line="240" w:lineRule="auto"/>
              <w:jc w:val="both"/>
              <w:rPr>
                <w:rFonts w:cs="Calibri"/>
              </w:rPr>
            </w:pPr>
            <w:r w:rsidRPr="00FC5F3B">
              <w:rPr>
                <w:rFonts w:cs="Calibri"/>
              </w:rPr>
              <w:t>1.</w:t>
            </w:r>
            <w:r w:rsidRPr="00FC5F3B">
              <w:rPr>
                <w:rFonts w:cs="Calibri"/>
                <w:b/>
              </w:rPr>
              <w:t xml:space="preserve"> </w:t>
            </w:r>
            <w:r w:rsidRPr="00FC5F3B">
              <w:rPr>
                <w:rFonts w:cs="Calibri"/>
              </w:rPr>
              <w:t>Zarządzenia dotyczące standardów wykonywania prac geodezyjnych</w:t>
            </w:r>
          </w:p>
          <w:p w14:paraId="5D12B219" w14:textId="77777777" w:rsidR="005D33A0" w:rsidRPr="00FC5F3B" w:rsidRDefault="005D33A0" w:rsidP="005D33A0">
            <w:pPr>
              <w:spacing w:after="0" w:line="240" w:lineRule="auto"/>
              <w:jc w:val="both"/>
              <w:rPr>
                <w:rFonts w:cs="Calibri"/>
              </w:rPr>
            </w:pPr>
            <w:r>
              <w:rPr>
                <w:rFonts w:cs="Calibri"/>
              </w:rPr>
              <w:t xml:space="preserve">2. </w:t>
            </w:r>
            <w:r w:rsidRPr="00FC5F3B">
              <w:rPr>
                <w:rFonts w:cs="Calibri"/>
              </w:rPr>
              <w:t>Instrukcje i wytyczne techniczne Głównego Urzędu Geodezji i Kartografii</w:t>
            </w:r>
            <w:r>
              <w:rPr>
                <w:rFonts w:cs="Calibri"/>
              </w:rPr>
              <w:t xml:space="preserve"> – jako materiał archiwalny Prezesa </w:t>
            </w:r>
            <w:proofErr w:type="spellStart"/>
            <w:r>
              <w:rPr>
                <w:rFonts w:cs="Calibri"/>
              </w:rPr>
              <w:t>GUGiK</w:t>
            </w:r>
            <w:proofErr w:type="spellEnd"/>
            <w:r>
              <w:rPr>
                <w:rFonts w:cs="Calibri"/>
              </w:rPr>
              <w:t xml:space="preserve"> </w:t>
            </w:r>
          </w:p>
          <w:p w14:paraId="31474C37" w14:textId="77777777" w:rsidR="005D33A0" w:rsidRPr="00FC5F3B" w:rsidRDefault="005D33A0" w:rsidP="00D95317">
            <w:pPr>
              <w:spacing w:after="0" w:line="240" w:lineRule="auto"/>
              <w:jc w:val="both"/>
              <w:rPr>
                <w:rFonts w:cs="Calibri"/>
              </w:rPr>
            </w:pPr>
          </w:p>
        </w:tc>
      </w:tr>
      <w:tr w:rsidR="00F5738A" w:rsidRPr="00FC5F3B" w14:paraId="4A54C35A" w14:textId="77777777" w:rsidTr="00007270">
        <w:tc>
          <w:tcPr>
            <w:tcW w:w="9298" w:type="dxa"/>
            <w:gridSpan w:val="7"/>
            <w:tcBorders>
              <w:top w:val="single" w:sz="4" w:space="0" w:color="000000"/>
              <w:left w:val="single" w:sz="4" w:space="0" w:color="000000"/>
              <w:bottom w:val="single" w:sz="4" w:space="0" w:color="000000"/>
              <w:right w:val="single" w:sz="4" w:space="0" w:color="000000"/>
            </w:tcBorders>
          </w:tcPr>
          <w:p w14:paraId="175F9E9E" w14:textId="77777777" w:rsidR="00F5738A" w:rsidRPr="00FC5F3B" w:rsidRDefault="00F5738A" w:rsidP="00D95317">
            <w:pPr>
              <w:snapToGrid w:val="0"/>
              <w:spacing w:after="0" w:line="240" w:lineRule="auto"/>
              <w:jc w:val="center"/>
              <w:rPr>
                <w:rFonts w:cs="Calibri"/>
                <w:b/>
              </w:rPr>
            </w:pPr>
            <w:r w:rsidRPr="00FC5F3B">
              <w:rPr>
                <w:rFonts w:cs="Calibri"/>
                <w:b/>
              </w:rPr>
              <w:t>I – informacje dodatkowe</w:t>
            </w:r>
          </w:p>
        </w:tc>
      </w:tr>
      <w:tr w:rsidR="00A97D9A" w:rsidRPr="00FC5F3B" w14:paraId="54D16472" w14:textId="77777777" w:rsidTr="00775DCB">
        <w:tc>
          <w:tcPr>
            <w:tcW w:w="4602" w:type="dxa"/>
            <w:gridSpan w:val="3"/>
            <w:tcBorders>
              <w:top w:val="single" w:sz="4" w:space="0" w:color="000000"/>
              <w:left w:val="single" w:sz="4" w:space="0" w:color="000000"/>
              <w:bottom w:val="single" w:sz="4" w:space="0" w:color="000000"/>
            </w:tcBorders>
          </w:tcPr>
          <w:p w14:paraId="30D73720" w14:textId="77777777" w:rsidR="00A97D9A" w:rsidRPr="00FC5F3B" w:rsidRDefault="00A97D9A" w:rsidP="00A97D9A">
            <w:pPr>
              <w:snapToGrid w:val="0"/>
              <w:spacing w:after="0" w:line="240" w:lineRule="auto"/>
              <w:rPr>
                <w:rFonts w:cs="Calibri"/>
                <w:b/>
              </w:rPr>
            </w:pPr>
            <w:r w:rsidRPr="00FC5F3B">
              <w:rPr>
                <w:rFonts w:cs="Calibri"/>
                <w:b/>
              </w:rPr>
              <w:t>Imię i nazwisko sporządzającego:</w:t>
            </w:r>
          </w:p>
        </w:tc>
        <w:tc>
          <w:tcPr>
            <w:tcW w:w="4696" w:type="dxa"/>
            <w:gridSpan w:val="4"/>
            <w:tcBorders>
              <w:top w:val="single" w:sz="4" w:space="0" w:color="000000"/>
              <w:left w:val="single" w:sz="4" w:space="0" w:color="000000"/>
              <w:bottom w:val="single" w:sz="4" w:space="0" w:color="000000"/>
              <w:right w:val="single" w:sz="4" w:space="0" w:color="000000"/>
            </w:tcBorders>
          </w:tcPr>
          <w:p w14:paraId="4B6AA1E3" w14:textId="77777777" w:rsidR="00A97D9A" w:rsidRPr="00FC5F3B" w:rsidRDefault="001C4D57" w:rsidP="00A97D9A">
            <w:pPr>
              <w:snapToGrid w:val="0"/>
              <w:spacing w:after="0" w:line="240" w:lineRule="auto"/>
              <w:rPr>
                <w:rFonts w:cs="Calibri"/>
                <w:b/>
              </w:rPr>
            </w:pPr>
            <w:r>
              <w:rPr>
                <w:rFonts w:cs="Aptos"/>
              </w:rPr>
              <w:t xml:space="preserve">Dr hab. inż. K. </w:t>
            </w:r>
            <w:proofErr w:type="spellStart"/>
            <w:r>
              <w:rPr>
                <w:rFonts w:cs="Aptos"/>
              </w:rPr>
              <w:t>Tretyak</w:t>
            </w:r>
            <w:proofErr w:type="spellEnd"/>
            <w:r>
              <w:rPr>
                <w:rFonts w:cs="Aptos"/>
              </w:rPr>
              <w:t xml:space="preserve"> prof. ANSGK, mgr inż. R. Przewłocki</w:t>
            </w:r>
          </w:p>
        </w:tc>
      </w:tr>
      <w:tr w:rsidR="00A97D9A" w:rsidRPr="00FC5F3B" w14:paraId="09412CDE" w14:textId="77777777" w:rsidTr="00775DCB">
        <w:tc>
          <w:tcPr>
            <w:tcW w:w="4602" w:type="dxa"/>
            <w:gridSpan w:val="3"/>
            <w:tcBorders>
              <w:top w:val="single" w:sz="4" w:space="0" w:color="000000"/>
              <w:left w:val="single" w:sz="4" w:space="0" w:color="000000"/>
              <w:bottom w:val="single" w:sz="4" w:space="0" w:color="000000"/>
            </w:tcBorders>
          </w:tcPr>
          <w:p w14:paraId="0007413C" w14:textId="77777777" w:rsidR="00A97D9A" w:rsidRPr="00FC5F3B" w:rsidRDefault="00A97D9A" w:rsidP="00A97D9A">
            <w:pPr>
              <w:snapToGrid w:val="0"/>
              <w:spacing w:after="0" w:line="240" w:lineRule="auto"/>
              <w:rPr>
                <w:rFonts w:cs="Calibri"/>
                <w:b/>
              </w:rPr>
            </w:pPr>
            <w:r w:rsidRPr="00FC5F3B">
              <w:rPr>
                <w:rFonts w:cs="Calibri"/>
                <w:b/>
              </w:rPr>
              <w:t>Dane kontaktowe:</w:t>
            </w:r>
          </w:p>
        </w:tc>
        <w:tc>
          <w:tcPr>
            <w:tcW w:w="4696" w:type="dxa"/>
            <w:gridSpan w:val="4"/>
            <w:tcBorders>
              <w:top w:val="single" w:sz="4" w:space="0" w:color="000000"/>
              <w:left w:val="single" w:sz="4" w:space="0" w:color="000000"/>
              <w:bottom w:val="single" w:sz="4" w:space="0" w:color="000000"/>
              <w:right w:val="single" w:sz="4" w:space="0" w:color="000000"/>
            </w:tcBorders>
          </w:tcPr>
          <w:p w14:paraId="315E49C7" w14:textId="77777777" w:rsidR="00A97D9A" w:rsidRPr="00FC5F3B" w:rsidRDefault="001420BA" w:rsidP="00A97D9A">
            <w:pPr>
              <w:snapToGrid w:val="0"/>
              <w:spacing w:after="0" w:line="240" w:lineRule="auto"/>
              <w:rPr>
                <w:rFonts w:cs="Calibri"/>
              </w:rPr>
            </w:pPr>
            <w:hyperlink r:id="rId8" w:history="1">
              <w:r w:rsidRPr="00510F3C">
                <w:rPr>
                  <w:rStyle w:val="Hipercze"/>
                  <w:rFonts w:cs="Calibri"/>
                  <w:b/>
                </w:rPr>
                <w:t>kornel1958@gmail.com</w:t>
              </w:r>
            </w:hyperlink>
            <w:r w:rsidR="001C4D57">
              <w:t xml:space="preserve">, </w:t>
            </w:r>
            <w:r w:rsidR="001C4D57">
              <w:rPr>
                <w:rFonts w:cs="Aptos"/>
              </w:rPr>
              <w:t>bazylp10@gmail.com</w:t>
            </w:r>
          </w:p>
        </w:tc>
      </w:tr>
    </w:tbl>
    <w:p w14:paraId="2462EC09" w14:textId="77777777" w:rsidR="00F5738A" w:rsidRDefault="00F5738A">
      <w:pPr>
        <w:tabs>
          <w:tab w:val="left" w:pos="3720"/>
        </w:tabs>
        <w:spacing w:after="120"/>
        <w:jc w:val="center"/>
        <w:rPr>
          <w:b/>
        </w:rPr>
      </w:pPr>
    </w:p>
    <w:p w14:paraId="0205CF45" w14:textId="77777777" w:rsidR="00F5738A" w:rsidRPr="00610418" w:rsidRDefault="00F5738A" w:rsidP="006B79DB">
      <w:pPr>
        <w:pageBreakBefore/>
        <w:tabs>
          <w:tab w:val="left" w:pos="3720"/>
        </w:tabs>
        <w:spacing w:after="0" w:line="240" w:lineRule="auto"/>
        <w:jc w:val="center"/>
        <w:rPr>
          <w:rFonts w:cs="Calibri"/>
          <w:b/>
        </w:rPr>
      </w:pPr>
      <w:r w:rsidRPr="00610418">
        <w:rPr>
          <w:rFonts w:cs="Calibri"/>
          <w:b/>
        </w:rPr>
        <w:lastRenderedPageBreak/>
        <w:t xml:space="preserve">Tabele sprawdzające program nauczania </w:t>
      </w:r>
      <w:r w:rsidR="001420BA">
        <w:rPr>
          <w:rFonts w:cs="Calibri"/>
          <w:b/>
        </w:rPr>
        <w:t>zajęć</w:t>
      </w:r>
    </w:p>
    <w:p w14:paraId="33ED2DCF" w14:textId="77777777" w:rsidR="001420BA" w:rsidRDefault="001420BA" w:rsidP="006B79DB">
      <w:pPr>
        <w:tabs>
          <w:tab w:val="left" w:pos="3720"/>
        </w:tabs>
        <w:spacing w:after="0" w:line="240" w:lineRule="auto"/>
        <w:jc w:val="center"/>
        <w:rPr>
          <w:rFonts w:cs="Calibri"/>
          <w:b/>
        </w:rPr>
      </w:pPr>
      <w:r w:rsidRPr="001420BA">
        <w:rPr>
          <w:rFonts w:cs="Calibri"/>
          <w:b/>
        </w:rPr>
        <w:t>Wybrane działy Geodezji Gospodarczej</w:t>
      </w:r>
      <w:r w:rsidRPr="00610418">
        <w:rPr>
          <w:rFonts w:cs="Calibri"/>
          <w:b/>
        </w:rPr>
        <w:t xml:space="preserve"> </w:t>
      </w:r>
    </w:p>
    <w:p w14:paraId="2D032A55" w14:textId="77777777" w:rsidR="00F5738A" w:rsidRPr="00610418" w:rsidRDefault="00F5738A" w:rsidP="006B79DB">
      <w:pPr>
        <w:tabs>
          <w:tab w:val="left" w:pos="3720"/>
        </w:tabs>
        <w:spacing w:after="0" w:line="240" w:lineRule="auto"/>
        <w:jc w:val="center"/>
        <w:rPr>
          <w:rFonts w:cs="Calibri"/>
          <w:b/>
        </w:rPr>
      </w:pPr>
      <w:r w:rsidRPr="00610418">
        <w:rPr>
          <w:rFonts w:cs="Calibri"/>
          <w:b/>
        </w:rPr>
        <w:t>na kierunku GEODEZJA i KARTOGRAFIA</w:t>
      </w:r>
      <w:r w:rsidR="006B79DB" w:rsidRPr="00610418">
        <w:rPr>
          <w:rFonts w:cs="Calibri"/>
          <w:b/>
        </w:rPr>
        <w:t xml:space="preserve"> – studia II stopnia</w:t>
      </w:r>
    </w:p>
    <w:p w14:paraId="6D7BB7F9" w14:textId="77777777" w:rsidR="00D95317" w:rsidRPr="00610418" w:rsidRDefault="00D95317" w:rsidP="006B79DB">
      <w:pPr>
        <w:tabs>
          <w:tab w:val="left" w:pos="3720"/>
        </w:tabs>
        <w:spacing w:after="0" w:line="240" w:lineRule="auto"/>
        <w:jc w:val="center"/>
        <w:rPr>
          <w:rFonts w:cs="Calibri"/>
          <w:b/>
        </w:rPr>
      </w:pPr>
    </w:p>
    <w:p w14:paraId="3E4DB508" w14:textId="77777777" w:rsidR="00D95317" w:rsidRPr="00610418" w:rsidRDefault="00D95317" w:rsidP="006B79DB">
      <w:pPr>
        <w:tabs>
          <w:tab w:val="left" w:pos="3720"/>
        </w:tabs>
        <w:spacing w:after="0" w:line="240" w:lineRule="auto"/>
        <w:jc w:val="center"/>
        <w:rPr>
          <w:rFonts w:cs="Calibri"/>
          <w:b/>
        </w:rPr>
      </w:pPr>
    </w:p>
    <w:p w14:paraId="4626CB33" w14:textId="77777777" w:rsidR="00F5738A" w:rsidRPr="00610418" w:rsidRDefault="00F5738A" w:rsidP="006B79DB">
      <w:pPr>
        <w:tabs>
          <w:tab w:val="left" w:pos="3720"/>
        </w:tabs>
        <w:spacing w:after="0" w:line="240" w:lineRule="auto"/>
        <w:jc w:val="both"/>
        <w:rPr>
          <w:rFonts w:cs="Calibri"/>
          <w:b/>
        </w:rPr>
      </w:pPr>
      <w:r w:rsidRPr="00610418">
        <w:rPr>
          <w:rFonts w:cs="Calibri"/>
          <w:b/>
        </w:rPr>
        <w:t xml:space="preserve">Tabela 1. Sprawdzenie, czy metody oceniania gwarantują określenie zakresu, w jakim uczący się osiągnął zakładane kompetencje – powiązane efektów </w:t>
      </w:r>
      <w:r w:rsidR="001420BA">
        <w:rPr>
          <w:rFonts w:cs="Calibri"/>
          <w:b/>
        </w:rPr>
        <w:t>uczenia się</w:t>
      </w:r>
      <w:r w:rsidRPr="00610418">
        <w:rPr>
          <w:rFonts w:cs="Calibri"/>
          <w:b/>
        </w:rPr>
        <w:t>, metod uczenia  się i oceniania:</w:t>
      </w:r>
    </w:p>
    <w:p w14:paraId="594E2E74" w14:textId="77777777" w:rsidR="006B79DB" w:rsidRPr="00610418" w:rsidRDefault="006B79DB" w:rsidP="006B79DB">
      <w:pPr>
        <w:tabs>
          <w:tab w:val="left" w:pos="3720"/>
        </w:tabs>
        <w:spacing w:after="0" w:line="240" w:lineRule="auto"/>
        <w:jc w:val="both"/>
        <w:rPr>
          <w:rFonts w:cs="Calibri"/>
          <w:b/>
        </w:rPr>
      </w:pPr>
    </w:p>
    <w:tbl>
      <w:tblPr>
        <w:tblW w:w="9298" w:type="dxa"/>
        <w:tblInd w:w="-108" w:type="dxa"/>
        <w:tblLayout w:type="fixed"/>
        <w:tblCellMar>
          <w:left w:w="0" w:type="dxa"/>
          <w:right w:w="0" w:type="dxa"/>
        </w:tblCellMar>
        <w:tblLook w:val="0000" w:firstRow="0" w:lastRow="0" w:firstColumn="0" w:lastColumn="0" w:noHBand="0" w:noVBand="0"/>
      </w:tblPr>
      <w:tblGrid>
        <w:gridCol w:w="1668"/>
        <w:gridCol w:w="780"/>
        <w:gridCol w:w="720"/>
        <w:gridCol w:w="720"/>
        <w:gridCol w:w="756"/>
        <w:gridCol w:w="1395"/>
        <w:gridCol w:w="1554"/>
        <w:gridCol w:w="1705"/>
      </w:tblGrid>
      <w:tr w:rsidR="00F5738A" w:rsidRPr="00610418" w14:paraId="2CDE3B73" w14:textId="77777777" w:rsidTr="00203C00">
        <w:trPr>
          <w:cantSplit/>
        </w:trPr>
        <w:tc>
          <w:tcPr>
            <w:tcW w:w="1668" w:type="dxa"/>
            <w:tcBorders>
              <w:top w:val="single" w:sz="4" w:space="0" w:color="000000"/>
              <w:left w:val="single" w:sz="4" w:space="0" w:color="000000"/>
              <w:bottom w:val="single" w:sz="4" w:space="0" w:color="000000"/>
            </w:tcBorders>
            <w:vAlign w:val="center"/>
          </w:tcPr>
          <w:p w14:paraId="27590A8F" w14:textId="77777777" w:rsidR="00F5738A" w:rsidRPr="00203C00" w:rsidRDefault="00203C00" w:rsidP="00203C00">
            <w:pPr>
              <w:spacing w:after="0" w:line="240" w:lineRule="auto"/>
              <w:jc w:val="center"/>
              <w:rPr>
                <w:rFonts w:cs="Calibri"/>
                <w:b/>
                <w:bCs/>
              </w:rPr>
            </w:pPr>
            <w:r w:rsidRPr="00203C00">
              <w:rPr>
                <w:rFonts w:cs="Calibri"/>
                <w:b/>
                <w:bCs/>
              </w:rPr>
              <w:t>Efekty uczenia się</w:t>
            </w:r>
          </w:p>
        </w:tc>
        <w:tc>
          <w:tcPr>
            <w:tcW w:w="780" w:type="dxa"/>
            <w:tcBorders>
              <w:top w:val="single" w:sz="4" w:space="0" w:color="000000"/>
              <w:left w:val="single" w:sz="4" w:space="0" w:color="000000"/>
              <w:bottom w:val="single" w:sz="4" w:space="0" w:color="000000"/>
            </w:tcBorders>
          </w:tcPr>
          <w:p w14:paraId="1DF6D170" w14:textId="77777777" w:rsidR="00F5738A" w:rsidRPr="00610418" w:rsidRDefault="00F5738A" w:rsidP="006B79DB">
            <w:pPr>
              <w:spacing w:after="0" w:line="240" w:lineRule="auto"/>
              <w:jc w:val="center"/>
              <w:rPr>
                <w:rFonts w:cs="Calibri"/>
                <w:b/>
              </w:rPr>
            </w:pPr>
          </w:p>
          <w:p w14:paraId="20CD8616" w14:textId="77777777" w:rsidR="00F5738A" w:rsidRPr="00610418" w:rsidRDefault="00F5738A" w:rsidP="006B79DB">
            <w:pPr>
              <w:spacing w:after="0" w:line="240" w:lineRule="auto"/>
              <w:jc w:val="center"/>
              <w:rPr>
                <w:rFonts w:cs="Calibri"/>
                <w:b/>
              </w:rPr>
            </w:pPr>
            <w:r w:rsidRPr="00610418">
              <w:rPr>
                <w:rFonts w:cs="Calibri"/>
                <w:b/>
              </w:rPr>
              <w:t>F1</w:t>
            </w:r>
          </w:p>
        </w:tc>
        <w:tc>
          <w:tcPr>
            <w:tcW w:w="720" w:type="dxa"/>
            <w:tcBorders>
              <w:top w:val="single" w:sz="4" w:space="0" w:color="000000"/>
              <w:left w:val="single" w:sz="4" w:space="0" w:color="000000"/>
              <w:bottom w:val="single" w:sz="4" w:space="0" w:color="000000"/>
            </w:tcBorders>
          </w:tcPr>
          <w:p w14:paraId="079DD003" w14:textId="77777777" w:rsidR="00F5738A" w:rsidRPr="00610418" w:rsidRDefault="00F5738A" w:rsidP="006B79DB">
            <w:pPr>
              <w:snapToGrid w:val="0"/>
              <w:spacing w:after="0" w:line="240" w:lineRule="auto"/>
              <w:jc w:val="center"/>
              <w:rPr>
                <w:rFonts w:cs="Calibri"/>
                <w:b/>
              </w:rPr>
            </w:pPr>
          </w:p>
          <w:p w14:paraId="4C41CAA5" w14:textId="77777777" w:rsidR="00F5738A" w:rsidRPr="00610418" w:rsidRDefault="00F5738A" w:rsidP="006B79DB">
            <w:pPr>
              <w:spacing w:after="0" w:line="240" w:lineRule="auto"/>
              <w:jc w:val="center"/>
              <w:rPr>
                <w:rFonts w:cs="Calibri"/>
                <w:b/>
              </w:rPr>
            </w:pPr>
            <w:r w:rsidRPr="00610418">
              <w:rPr>
                <w:rFonts w:cs="Calibri"/>
                <w:b/>
              </w:rPr>
              <w:t>F2</w:t>
            </w:r>
          </w:p>
        </w:tc>
        <w:tc>
          <w:tcPr>
            <w:tcW w:w="720" w:type="dxa"/>
            <w:tcBorders>
              <w:top w:val="single" w:sz="4" w:space="0" w:color="000000"/>
              <w:left w:val="single" w:sz="4" w:space="0" w:color="000000"/>
              <w:bottom w:val="single" w:sz="4" w:space="0" w:color="000000"/>
            </w:tcBorders>
          </w:tcPr>
          <w:p w14:paraId="130807B1" w14:textId="77777777" w:rsidR="00F5738A" w:rsidRPr="00610418" w:rsidRDefault="00F5738A" w:rsidP="006B79DB">
            <w:pPr>
              <w:snapToGrid w:val="0"/>
              <w:spacing w:after="0" w:line="240" w:lineRule="auto"/>
              <w:jc w:val="center"/>
              <w:rPr>
                <w:rFonts w:cs="Calibri"/>
                <w:b/>
              </w:rPr>
            </w:pPr>
          </w:p>
          <w:p w14:paraId="361BCC6C" w14:textId="77777777" w:rsidR="00F5738A" w:rsidRPr="00610418" w:rsidRDefault="00D95317" w:rsidP="006B79DB">
            <w:pPr>
              <w:spacing w:after="0" w:line="240" w:lineRule="auto"/>
              <w:jc w:val="center"/>
              <w:rPr>
                <w:rFonts w:cs="Calibri"/>
                <w:b/>
              </w:rPr>
            </w:pPr>
            <w:r w:rsidRPr="00610418">
              <w:rPr>
                <w:rFonts w:cs="Calibri"/>
                <w:b/>
              </w:rPr>
              <w:t>F3</w:t>
            </w:r>
          </w:p>
        </w:tc>
        <w:tc>
          <w:tcPr>
            <w:tcW w:w="756" w:type="dxa"/>
            <w:tcBorders>
              <w:top w:val="single" w:sz="4" w:space="0" w:color="000000"/>
              <w:left w:val="single" w:sz="4" w:space="0" w:color="000000"/>
              <w:bottom w:val="single" w:sz="4" w:space="0" w:color="000000"/>
            </w:tcBorders>
          </w:tcPr>
          <w:p w14:paraId="637E0AC6" w14:textId="77777777" w:rsidR="00F5738A" w:rsidRPr="00610418" w:rsidRDefault="00F5738A" w:rsidP="006B79DB">
            <w:pPr>
              <w:snapToGrid w:val="0"/>
              <w:spacing w:after="0" w:line="240" w:lineRule="auto"/>
              <w:jc w:val="center"/>
              <w:rPr>
                <w:rFonts w:cs="Calibri"/>
                <w:b/>
              </w:rPr>
            </w:pPr>
          </w:p>
          <w:p w14:paraId="757028F7" w14:textId="77777777" w:rsidR="00F5738A" w:rsidRPr="00610418" w:rsidRDefault="00F5738A" w:rsidP="006B79DB">
            <w:pPr>
              <w:spacing w:after="0" w:line="240" w:lineRule="auto"/>
              <w:jc w:val="center"/>
              <w:rPr>
                <w:rFonts w:cs="Calibri"/>
                <w:b/>
              </w:rPr>
            </w:pPr>
            <w:r w:rsidRPr="00610418">
              <w:rPr>
                <w:rFonts w:cs="Calibri"/>
                <w:b/>
              </w:rPr>
              <w:t>F4</w:t>
            </w:r>
          </w:p>
        </w:tc>
        <w:tc>
          <w:tcPr>
            <w:tcW w:w="1395" w:type="dxa"/>
            <w:tcBorders>
              <w:top w:val="single" w:sz="4" w:space="0" w:color="000000"/>
              <w:left w:val="single" w:sz="4" w:space="0" w:color="000000"/>
              <w:bottom w:val="single" w:sz="4" w:space="0" w:color="000000"/>
            </w:tcBorders>
          </w:tcPr>
          <w:p w14:paraId="6AE0802B" w14:textId="77777777" w:rsidR="00F5738A" w:rsidRPr="00610418" w:rsidRDefault="00F5738A" w:rsidP="006B79DB">
            <w:pPr>
              <w:spacing w:after="0" w:line="240" w:lineRule="auto"/>
              <w:jc w:val="center"/>
              <w:rPr>
                <w:rFonts w:cs="Calibri"/>
                <w:b/>
              </w:rPr>
            </w:pPr>
          </w:p>
          <w:p w14:paraId="41A1D5F3" w14:textId="77777777" w:rsidR="00F5738A" w:rsidRPr="00610418" w:rsidRDefault="00D95317" w:rsidP="006B79DB">
            <w:pPr>
              <w:spacing w:after="0" w:line="240" w:lineRule="auto"/>
              <w:jc w:val="center"/>
              <w:rPr>
                <w:rFonts w:cs="Calibri"/>
                <w:b/>
              </w:rPr>
            </w:pPr>
            <w:r w:rsidRPr="00610418">
              <w:rPr>
                <w:rFonts w:cs="Calibri"/>
                <w:b/>
              </w:rPr>
              <w:t>P1</w:t>
            </w:r>
          </w:p>
        </w:tc>
        <w:tc>
          <w:tcPr>
            <w:tcW w:w="1554" w:type="dxa"/>
            <w:tcBorders>
              <w:top w:val="single" w:sz="4" w:space="0" w:color="000000"/>
              <w:left w:val="single" w:sz="4" w:space="0" w:color="000000"/>
              <w:bottom w:val="single" w:sz="4" w:space="0" w:color="000000"/>
            </w:tcBorders>
          </w:tcPr>
          <w:p w14:paraId="7899AD81" w14:textId="77777777" w:rsidR="00F5738A" w:rsidRPr="00610418" w:rsidRDefault="00F5738A" w:rsidP="006B79DB">
            <w:pPr>
              <w:spacing w:after="0" w:line="240" w:lineRule="auto"/>
              <w:jc w:val="center"/>
              <w:rPr>
                <w:rFonts w:cs="Calibri"/>
                <w:b/>
              </w:rPr>
            </w:pPr>
          </w:p>
          <w:p w14:paraId="3AA23316" w14:textId="77777777" w:rsidR="00F5738A" w:rsidRPr="00610418" w:rsidRDefault="00F5738A" w:rsidP="006B79DB">
            <w:pPr>
              <w:spacing w:after="0" w:line="240" w:lineRule="auto"/>
              <w:jc w:val="center"/>
              <w:rPr>
                <w:rFonts w:cs="Calibri"/>
                <w:b/>
              </w:rPr>
            </w:pPr>
            <w:r w:rsidRPr="00610418">
              <w:rPr>
                <w:rFonts w:cs="Calibri"/>
                <w:b/>
              </w:rPr>
              <w:t>P2</w:t>
            </w:r>
          </w:p>
        </w:tc>
        <w:tc>
          <w:tcPr>
            <w:tcW w:w="1705" w:type="dxa"/>
            <w:tcBorders>
              <w:top w:val="single" w:sz="4" w:space="0" w:color="000000"/>
              <w:left w:val="single" w:sz="4" w:space="0" w:color="000000"/>
              <w:bottom w:val="single" w:sz="4" w:space="0" w:color="000000"/>
              <w:right w:val="single" w:sz="4" w:space="0" w:color="000000"/>
            </w:tcBorders>
          </w:tcPr>
          <w:p w14:paraId="7B8EAB54" w14:textId="77777777" w:rsidR="00F5738A" w:rsidRPr="00610418" w:rsidRDefault="00F5738A" w:rsidP="006B79DB">
            <w:pPr>
              <w:spacing w:after="0" w:line="240" w:lineRule="auto"/>
              <w:jc w:val="center"/>
              <w:rPr>
                <w:rFonts w:cs="Calibri"/>
                <w:b/>
              </w:rPr>
            </w:pPr>
          </w:p>
          <w:p w14:paraId="2B4FBBA4" w14:textId="77777777" w:rsidR="00F5738A" w:rsidRPr="00610418" w:rsidRDefault="00D95317" w:rsidP="006B79DB">
            <w:pPr>
              <w:spacing w:after="0" w:line="240" w:lineRule="auto"/>
              <w:jc w:val="center"/>
              <w:rPr>
                <w:rFonts w:cs="Calibri"/>
                <w:b/>
              </w:rPr>
            </w:pPr>
            <w:r w:rsidRPr="00610418">
              <w:rPr>
                <w:rFonts w:cs="Calibri"/>
                <w:b/>
              </w:rPr>
              <w:t>P3</w:t>
            </w:r>
          </w:p>
        </w:tc>
      </w:tr>
      <w:tr w:rsidR="00436F77" w:rsidRPr="00A031E7" w14:paraId="1E4642FC" w14:textId="77777777" w:rsidTr="00203C00">
        <w:tc>
          <w:tcPr>
            <w:tcW w:w="1668" w:type="dxa"/>
            <w:tcBorders>
              <w:top w:val="single" w:sz="4" w:space="0" w:color="000000"/>
              <w:left w:val="single" w:sz="4" w:space="0" w:color="000000"/>
              <w:bottom w:val="single" w:sz="4" w:space="0" w:color="000000"/>
            </w:tcBorders>
          </w:tcPr>
          <w:p w14:paraId="649B7F72" w14:textId="5777A3A0" w:rsidR="00436F77" w:rsidRPr="00A031E7" w:rsidRDefault="000C7004" w:rsidP="00436F77">
            <w:pPr>
              <w:pStyle w:val="Akapitzlist"/>
              <w:snapToGrid w:val="0"/>
              <w:spacing w:after="0" w:line="240" w:lineRule="auto"/>
              <w:ind w:left="426"/>
              <w:jc w:val="center"/>
              <w:rPr>
                <w:rFonts w:cs="Calibri"/>
                <w:b/>
              </w:rPr>
            </w:pPr>
            <w:r>
              <w:t>EP_W01</w:t>
            </w:r>
          </w:p>
        </w:tc>
        <w:tc>
          <w:tcPr>
            <w:tcW w:w="780" w:type="dxa"/>
            <w:tcBorders>
              <w:top w:val="single" w:sz="4" w:space="0" w:color="000000"/>
              <w:left w:val="single" w:sz="4" w:space="0" w:color="000000"/>
              <w:bottom w:val="single" w:sz="4" w:space="0" w:color="000000"/>
            </w:tcBorders>
          </w:tcPr>
          <w:p w14:paraId="3C751BFF" w14:textId="29FA8422" w:rsidR="00436F77" w:rsidRPr="00A031E7" w:rsidRDefault="00436F77" w:rsidP="00436F77">
            <w:pPr>
              <w:snapToGrid w:val="0"/>
              <w:spacing w:after="0" w:line="240" w:lineRule="auto"/>
              <w:jc w:val="center"/>
              <w:rPr>
                <w:rFonts w:cs="Calibri"/>
              </w:rPr>
            </w:pPr>
            <w:r w:rsidRPr="00A031E7">
              <w:t>X</w:t>
            </w:r>
          </w:p>
        </w:tc>
        <w:tc>
          <w:tcPr>
            <w:tcW w:w="720" w:type="dxa"/>
            <w:tcBorders>
              <w:top w:val="single" w:sz="4" w:space="0" w:color="000000"/>
              <w:left w:val="single" w:sz="4" w:space="0" w:color="000000"/>
              <w:bottom w:val="single" w:sz="4" w:space="0" w:color="000000"/>
            </w:tcBorders>
          </w:tcPr>
          <w:p w14:paraId="73BFC878" w14:textId="0AABCA3F" w:rsidR="00436F77" w:rsidRPr="00A031E7" w:rsidRDefault="00436F77" w:rsidP="00436F77">
            <w:pPr>
              <w:snapToGrid w:val="0"/>
              <w:spacing w:after="0" w:line="240" w:lineRule="auto"/>
              <w:jc w:val="center"/>
              <w:rPr>
                <w:rFonts w:cs="Calibri"/>
              </w:rPr>
            </w:pPr>
          </w:p>
        </w:tc>
        <w:tc>
          <w:tcPr>
            <w:tcW w:w="720" w:type="dxa"/>
            <w:tcBorders>
              <w:top w:val="single" w:sz="4" w:space="0" w:color="000000"/>
              <w:left w:val="single" w:sz="4" w:space="0" w:color="000000"/>
              <w:bottom w:val="single" w:sz="4" w:space="0" w:color="000000"/>
            </w:tcBorders>
          </w:tcPr>
          <w:p w14:paraId="1F7AA4B3" w14:textId="7B7A87B5" w:rsidR="00436F77" w:rsidRPr="00A031E7" w:rsidRDefault="00436F77" w:rsidP="00436F77">
            <w:pPr>
              <w:snapToGrid w:val="0"/>
              <w:spacing w:after="0" w:line="240" w:lineRule="auto"/>
              <w:jc w:val="center"/>
              <w:rPr>
                <w:rFonts w:cs="Calibri"/>
              </w:rPr>
            </w:pPr>
          </w:p>
        </w:tc>
        <w:tc>
          <w:tcPr>
            <w:tcW w:w="756" w:type="dxa"/>
            <w:tcBorders>
              <w:top w:val="single" w:sz="4" w:space="0" w:color="000000"/>
              <w:left w:val="single" w:sz="4" w:space="0" w:color="000000"/>
              <w:bottom w:val="single" w:sz="4" w:space="0" w:color="000000"/>
            </w:tcBorders>
          </w:tcPr>
          <w:p w14:paraId="3F0D194E" w14:textId="26B52D22" w:rsidR="00436F77" w:rsidRPr="00A031E7" w:rsidRDefault="00436F77" w:rsidP="00436F77">
            <w:pPr>
              <w:snapToGrid w:val="0"/>
              <w:spacing w:after="0" w:line="240" w:lineRule="auto"/>
              <w:jc w:val="center"/>
              <w:rPr>
                <w:rFonts w:cs="Calibri"/>
              </w:rPr>
            </w:pPr>
          </w:p>
        </w:tc>
        <w:tc>
          <w:tcPr>
            <w:tcW w:w="1395" w:type="dxa"/>
            <w:tcBorders>
              <w:top w:val="single" w:sz="4" w:space="0" w:color="000000"/>
              <w:left w:val="single" w:sz="4" w:space="0" w:color="000000"/>
              <w:bottom w:val="single" w:sz="4" w:space="0" w:color="000000"/>
            </w:tcBorders>
          </w:tcPr>
          <w:p w14:paraId="74909A9A" w14:textId="4E8F2711" w:rsidR="00436F77" w:rsidRPr="00A031E7" w:rsidRDefault="00436F77" w:rsidP="00436F77">
            <w:pPr>
              <w:snapToGrid w:val="0"/>
              <w:spacing w:after="0" w:line="240" w:lineRule="auto"/>
              <w:jc w:val="center"/>
              <w:rPr>
                <w:rFonts w:cs="Calibri"/>
              </w:rPr>
            </w:pPr>
            <w:r w:rsidRPr="00A031E7">
              <w:t>X</w:t>
            </w:r>
          </w:p>
        </w:tc>
        <w:tc>
          <w:tcPr>
            <w:tcW w:w="1554" w:type="dxa"/>
            <w:tcBorders>
              <w:top w:val="single" w:sz="4" w:space="0" w:color="000000"/>
              <w:left w:val="single" w:sz="4" w:space="0" w:color="000000"/>
              <w:bottom w:val="single" w:sz="4" w:space="0" w:color="000000"/>
            </w:tcBorders>
          </w:tcPr>
          <w:p w14:paraId="6A87FAE8" w14:textId="64DA9043" w:rsidR="00436F77" w:rsidRPr="00A031E7" w:rsidRDefault="00436F77" w:rsidP="00436F77">
            <w:pPr>
              <w:snapToGrid w:val="0"/>
              <w:spacing w:after="0" w:line="240" w:lineRule="auto"/>
              <w:jc w:val="center"/>
              <w:rPr>
                <w:rFonts w:cs="Calibri"/>
              </w:rPr>
            </w:pPr>
          </w:p>
        </w:tc>
        <w:tc>
          <w:tcPr>
            <w:tcW w:w="1705" w:type="dxa"/>
            <w:tcBorders>
              <w:top w:val="single" w:sz="4" w:space="0" w:color="000000"/>
              <w:left w:val="single" w:sz="4" w:space="0" w:color="000000"/>
              <w:bottom w:val="single" w:sz="4" w:space="0" w:color="000000"/>
              <w:right w:val="single" w:sz="4" w:space="0" w:color="000000"/>
            </w:tcBorders>
          </w:tcPr>
          <w:p w14:paraId="7DB184F2" w14:textId="7B0190ED" w:rsidR="00436F77" w:rsidRPr="00A031E7" w:rsidRDefault="00436F77" w:rsidP="00436F77">
            <w:pPr>
              <w:snapToGrid w:val="0"/>
              <w:spacing w:after="0" w:line="240" w:lineRule="auto"/>
              <w:jc w:val="center"/>
              <w:rPr>
                <w:rFonts w:cs="Calibri"/>
              </w:rPr>
            </w:pPr>
            <w:r w:rsidRPr="00A031E7">
              <w:t>X</w:t>
            </w:r>
          </w:p>
        </w:tc>
      </w:tr>
      <w:tr w:rsidR="00436F77" w:rsidRPr="00A031E7" w14:paraId="25053C22" w14:textId="77777777" w:rsidTr="00203C00">
        <w:tc>
          <w:tcPr>
            <w:tcW w:w="1668" w:type="dxa"/>
            <w:tcBorders>
              <w:top w:val="single" w:sz="4" w:space="0" w:color="000000"/>
              <w:left w:val="single" w:sz="4" w:space="0" w:color="000000"/>
              <w:bottom w:val="single" w:sz="4" w:space="0" w:color="000000"/>
            </w:tcBorders>
          </w:tcPr>
          <w:p w14:paraId="088475D2" w14:textId="05DC64A1" w:rsidR="00436F77" w:rsidRPr="00A031E7" w:rsidRDefault="000C7004" w:rsidP="00436F77">
            <w:pPr>
              <w:pStyle w:val="Akapitzlist"/>
              <w:snapToGrid w:val="0"/>
              <w:spacing w:after="0" w:line="240" w:lineRule="auto"/>
              <w:ind w:left="426"/>
              <w:jc w:val="center"/>
              <w:rPr>
                <w:rFonts w:cs="Calibri"/>
                <w:b/>
              </w:rPr>
            </w:pPr>
            <w:r>
              <w:t>EP_W02</w:t>
            </w:r>
          </w:p>
        </w:tc>
        <w:tc>
          <w:tcPr>
            <w:tcW w:w="780" w:type="dxa"/>
            <w:tcBorders>
              <w:top w:val="single" w:sz="4" w:space="0" w:color="000000"/>
              <w:left w:val="single" w:sz="4" w:space="0" w:color="000000"/>
              <w:bottom w:val="single" w:sz="4" w:space="0" w:color="000000"/>
            </w:tcBorders>
          </w:tcPr>
          <w:p w14:paraId="5CA8BC93" w14:textId="7EEC88A4" w:rsidR="00436F77" w:rsidRPr="00A031E7" w:rsidRDefault="00436F77" w:rsidP="00436F77">
            <w:pPr>
              <w:snapToGrid w:val="0"/>
              <w:spacing w:after="0" w:line="240" w:lineRule="auto"/>
              <w:jc w:val="center"/>
              <w:rPr>
                <w:rFonts w:cs="Calibri"/>
              </w:rPr>
            </w:pPr>
            <w:r w:rsidRPr="00A031E7">
              <w:t>X</w:t>
            </w:r>
          </w:p>
        </w:tc>
        <w:tc>
          <w:tcPr>
            <w:tcW w:w="720" w:type="dxa"/>
            <w:tcBorders>
              <w:top w:val="single" w:sz="4" w:space="0" w:color="000000"/>
              <w:left w:val="single" w:sz="4" w:space="0" w:color="000000"/>
              <w:bottom w:val="single" w:sz="4" w:space="0" w:color="000000"/>
            </w:tcBorders>
          </w:tcPr>
          <w:p w14:paraId="50573196" w14:textId="5342F017" w:rsidR="00436F77" w:rsidRPr="00A031E7" w:rsidRDefault="00436F77" w:rsidP="00436F77">
            <w:pPr>
              <w:snapToGrid w:val="0"/>
              <w:spacing w:after="0" w:line="240" w:lineRule="auto"/>
              <w:jc w:val="center"/>
              <w:rPr>
                <w:rFonts w:cs="Calibri"/>
              </w:rPr>
            </w:pPr>
          </w:p>
        </w:tc>
        <w:tc>
          <w:tcPr>
            <w:tcW w:w="720" w:type="dxa"/>
            <w:tcBorders>
              <w:top w:val="single" w:sz="4" w:space="0" w:color="000000"/>
              <w:left w:val="single" w:sz="4" w:space="0" w:color="000000"/>
              <w:bottom w:val="single" w:sz="4" w:space="0" w:color="000000"/>
            </w:tcBorders>
          </w:tcPr>
          <w:p w14:paraId="3C162DB2" w14:textId="4A018D94" w:rsidR="00436F77" w:rsidRPr="00A031E7" w:rsidRDefault="00436F77" w:rsidP="00436F77">
            <w:pPr>
              <w:snapToGrid w:val="0"/>
              <w:spacing w:after="0" w:line="240" w:lineRule="auto"/>
              <w:jc w:val="center"/>
              <w:rPr>
                <w:rFonts w:cs="Calibri"/>
              </w:rPr>
            </w:pPr>
          </w:p>
        </w:tc>
        <w:tc>
          <w:tcPr>
            <w:tcW w:w="756" w:type="dxa"/>
            <w:tcBorders>
              <w:top w:val="single" w:sz="4" w:space="0" w:color="000000"/>
              <w:left w:val="single" w:sz="4" w:space="0" w:color="000000"/>
              <w:bottom w:val="single" w:sz="4" w:space="0" w:color="000000"/>
            </w:tcBorders>
          </w:tcPr>
          <w:p w14:paraId="39E3D636" w14:textId="38A13DD5" w:rsidR="00436F77" w:rsidRPr="00A031E7" w:rsidRDefault="00436F77" w:rsidP="00436F77">
            <w:pPr>
              <w:snapToGrid w:val="0"/>
              <w:spacing w:after="0" w:line="240" w:lineRule="auto"/>
              <w:jc w:val="center"/>
              <w:rPr>
                <w:rFonts w:cs="Calibri"/>
              </w:rPr>
            </w:pPr>
          </w:p>
        </w:tc>
        <w:tc>
          <w:tcPr>
            <w:tcW w:w="1395" w:type="dxa"/>
            <w:tcBorders>
              <w:top w:val="single" w:sz="4" w:space="0" w:color="000000"/>
              <w:left w:val="single" w:sz="4" w:space="0" w:color="000000"/>
              <w:bottom w:val="single" w:sz="4" w:space="0" w:color="000000"/>
            </w:tcBorders>
          </w:tcPr>
          <w:p w14:paraId="749DB992" w14:textId="239A679F" w:rsidR="00436F77" w:rsidRPr="00A031E7" w:rsidRDefault="00436F77" w:rsidP="00436F77">
            <w:pPr>
              <w:snapToGrid w:val="0"/>
              <w:spacing w:after="0" w:line="240" w:lineRule="auto"/>
              <w:jc w:val="center"/>
              <w:rPr>
                <w:rFonts w:cs="Calibri"/>
              </w:rPr>
            </w:pPr>
            <w:r w:rsidRPr="00A031E7">
              <w:t>X</w:t>
            </w:r>
          </w:p>
        </w:tc>
        <w:tc>
          <w:tcPr>
            <w:tcW w:w="1554" w:type="dxa"/>
            <w:tcBorders>
              <w:top w:val="single" w:sz="4" w:space="0" w:color="000000"/>
              <w:left w:val="single" w:sz="4" w:space="0" w:color="000000"/>
              <w:bottom w:val="single" w:sz="4" w:space="0" w:color="000000"/>
            </w:tcBorders>
          </w:tcPr>
          <w:p w14:paraId="61E4FBB7" w14:textId="7585FF1F" w:rsidR="00436F77" w:rsidRPr="00A031E7" w:rsidRDefault="00436F77" w:rsidP="00436F77">
            <w:pPr>
              <w:snapToGrid w:val="0"/>
              <w:spacing w:after="0" w:line="240" w:lineRule="auto"/>
              <w:jc w:val="center"/>
              <w:rPr>
                <w:rFonts w:cs="Calibri"/>
              </w:rPr>
            </w:pPr>
          </w:p>
        </w:tc>
        <w:tc>
          <w:tcPr>
            <w:tcW w:w="1705" w:type="dxa"/>
            <w:tcBorders>
              <w:top w:val="single" w:sz="4" w:space="0" w:color="000000"/>
              <w:left w:val="single" w:sz="4" w:space="0" w:color="000000"/>
              <w:bottom w:val="single" w:sz="4" w:space="0" w:color="000000"/>
              <w:right w:val="single" w:sz="4" w:space="0" w:color="000000"/>
            </w:tcBorders>
          </w:tcPr>
          <w:p w14:paraId="2899880E" w14:textId="0621BFC6" w:rsidR="00436F77" w:rsidRPr="00A031E7" w:rsidRDefault="00436F77" w:rsidP="00436F77">
            <w:pPr>
              <w:snapToGrid w:val="0"/>
              <w:spacing w:after="0" w:line="240" w:lineRule="auto"/>
              <w:jc w:val="center"/>
              <w:rPr>
                <w:rFonts w:cs="Calibri"/>
              </w:rPr>
            </w:pPr>
            <w:r w:rsidRPr="00A031E7">
              <w:t>X</w:t>
            </w:r>
          </w:p>
        </w:tc>
      </w:tr>
      <w:tr w:rsidR="00436F77" w:rsidRPr="00A031E7" w14:paraId="360251F0" w14:textId="77777777" w:rsidTr="00203C00">
        <w:tc>
          <w:tcPr>
            <w:tcW w:w="1668" w:type="dxa"/>
            <w:tcBorders>
              <w:top w:val="single" w:sz="4" w:space="0" w:color="000000"/>
              <w:left w:val="single" w:sz="4" w:space="0" w:color="000000"/>
              <w:bottom w:val="single" w:sz="4" w:space="0" w:color="000000"/>
            </w:tcBorders>
          </w:tcPr>
          <w:p w14:paraId="54E09CEC" w14:textId="58A4A99B" w:rsidR="00436F77" w:rsidRPr="00A031E7" w:rsidRDefault="000C7004" w:rsidP="00436F77">
            <w:pPr>
              <w:pStyle w:val="Akapitzlist"/>
              <w:snapToGrid w:val="0"/>
              <w:spacing w:after="0" w:line="240" w:lineRule="auto"/>
              <w:ind w:left="426"/>
              <w:jc w:val="center"/>
              <w:rPr>
                <w:rFonts w:cs="Calibri"/>
                <w:b/>
              </w:rPr>
            </w:pPr>
            <w:r>
              <w:t>EP_W03</w:t>
            </w:r>
          </w:p>
        </w:tc>
        <w:tc>
          <w:tcPr>
            <w:tcW w:w="780" w:type="dxa"/>
            <w:tcBorders>
              <w:top w:val="single" w:sz="4" w:space="0" w:color="000000"/>
              <w:left w:val="single" w:sz="4" w:space="0" w:color="000000"/>
              <w:bottom w:val="single" w:sz="4" w:space="0" w:color="000000"/>
            </w:tcBorders>
          </w:tcPr>
          <w:p w14:paraId="47F0E8E5" w14:textId="560597CB" w:rsidR="00436F77" w:rsidRPr="00A031E7" w:rsidRDefault="00436F77" w:rsidP="00436F77">
            <w:pPr>
              <w:snapToGrid w:val="0"/>
              <w:spacing w:after="0" w:line="240" w:lineRule="auto"/>
              <w:jc w:val="center"/>
              <w:rPr>
                <w:rFonts w:cs="Calibri"/>
              </w:rPr>
            </w:pPr>
            <w:r w:rsidRPr="00A031E7">
              <w:t>X</w:t>
            </w:r>
          </w:p>
        </w:tc>
        <w:tc>
          <w:tcPr>
            <w:tcW w:w="720" w:type="dxa"/>
            <w:tcBorders>
              <w:top w:val="single" w:sz="4" w:space="0" w:color="000000"/>
              <w:left w:val="single" w:sz="4" w:space="0" w:color="000000"/>
              <w:bottom w:val="single" w:sz="4" w:space="0" w:color="000000"/>
            </w:tcBorders>
          </w:tcPr>
          <w:p w14:paraId="002366E5" w14:textId="2F9D2083" w:rsidR="00436F77" w:rsidRPr="00A031E7" w:rsidRDefault="00436F77" w:rsidP="00436F77">
            <w:pPr>
              <w:snapToGrid w:val="0"/>
              <w:spacing w:after="0" w:line="240" w:lineRule="auto"/>
              <w:jc w:val="center"/>
              <w:rPr>
                <w:rFonts w:cs="Calibri"/>
              </w:rPr>
            </w:pPr>
          </w:p>
        </w:tc>
        <w:tc>
          <w:tcPr>
            <w:tcW w:w="720" w:type="dxa"/>
            <w:tcBorders>
              <w:top w:val="single" w:sz="4" w:space="0" w:color="000000"/>
              <w:left w:val="single" w:sz="4" w:space="0" w:color="000000"/>
              <w:bottom w:val="single" w:sz="4" w:space="0" w:color="000000"/>
            </w:tcBorders>
          </w:tcPr>
          <w:p w14:paraId="692F2087" w14:textId="39F50C4B" w:rsidR="00436F77" w:rsidRPr="00A031E7" w:rsidRDefault="00436F77" w:rsidP="00436F77">
            <w:pPr>
              <w:snapToGrid w:val="0"/>
              <w:spacing w:after="0" w:line="240" w:lineRule="auto"/>
              <w:jc w:val="center"/>
              <w:rPr>
                <w:rFonts w:cs="Calibri"/>
              </w:rPr>
            </w:pPr>
          </w:p>
        </w:tc>
        <w:tc>
          <w:tcPr>
            <w:tcW w:w="756" w:type="dxa"/>
            <w:tcBorders>
              <w:top w:val="single" w:sz="4" w:space="0" w:color="000000"/>
              <w:left w:val="single" w:sz="4" w:space="0" w:color="000000"/>
              <w:bottom w:val="single" w:sz="4" w:space="0" w:color="000000"/>
            </w:tcBorders>
          </w:tcPr>
          <w:p w14:paraId="4FFFC3DE" w14:textId="08E576C3" w:rsidR="00436F77" w:rsidRPr="00A031E7" w:rsidRDefault="00436F77" w:rsidP="00436F77">
            <w:pPr>
              <w:snapToGrid w:val="0"/>
              <w:spacing w:after="0" w:line="240" w:lineRule="auto"/>
              <w:jc w:val="center"/>
              <w:rPr>
                <w:rFonts w:cs="Calibri"/>
              </w:rPr>
            </w:pPr>
          </w:p>
        </w:tc>
        <w:tc>
          <w:tcPr>
            <w:tcW w:w="1395" w:type="dxa"/>
            <w:tcBorders>
              <w:top w:val="single" w:sz="4" w:space="0" w:color="000000"/>
              <w:left w:val="single" w:sz="4" w:space="0" w:color="000000"/>
              <w:bottom w:val="single" w:sz="4" w:space="0" w:color="000000"/>
            </w:tcBorders>
          </w:tcPr>
          <w:p w14:paraId="220A084C" w14:textId="1ED76BCB" w:rsidR="00436F77" w:rsidRPr="00A031E7" w:rsidRDefault="00436F77" w:rsidP="00436F77">
            <w:pPr>
              <w:snapToGrid w:val="0"/>
              <w:spacing w:after="0" w:line="240" w:lineRule="auto"/>
              <w:jc w:val="center"/>
              <w:rPr>
                <w:rFonts w:cs="Calibri"/>
              </w:rPr>
            </w:pPr>
            <w:r w:rsidRPr="00A031E7">
              <w:t>X</w:t>
            </w:r>
          </w:p>
        </w:tc>
        <w:tc>
          <w:tcPr>
            <w:tcW w:w="1554" w:type="dxa"/>
            <w:tcBorders>
              <w:top w:val="single" w:sz="4" w:space="0" w:color="000000"/>
              <w:left w:val="single" w:sz="4" w:space="0" w:color="000000"/>
              <w:bottom w:val="single" w:sz="4" w:space="0" w:color="000000"/>
            </w:tcBorders>
          </w:tcPr>
          <w:p w14:paraId="75ED0D9E" w14:textId="494F04F7" w:rsidR="00436F77" w:rsidRPr="00A031E7" w:rsidRDefault="00436F77" w:rsidP="00436F77">
            <w:pPr>
              <w:snapToGrid w:val="0"/>
              <w:spacing w:after="0" w:line="240" w:lineRule="auto"/>
              <w:jc w:val="center"/>
              <w:rPr>
                <w:rFonts w:cs="Calibri"/>
              </w:rPr>
            </w:pPr>
          </w:p>
        </w:tc>
        <w:tc>
          <w:tcPr>
            <w:tcW w:w="1705" w:type="dxa"/>
            <w:tcBorders>
              <w:top w:val="single" w:sz="4" w:space="0" w:color="000000"/>
              <w:left w:val="single" w:sz="4" w:space="0" w:color="000000"/>
              <w:bottom w:val="single" w:sz="4" w:space="0" w:color="000000"/>
              <w:right w:val="single" w:sz="4" w:space="0" w:color="000000"/>
            </w:tcBorders>
          </w:tcPr>
          <w:p w14:paraId="22306794" w14:textId="57C6C327" w:rsidR="00436F77" w:rsidRPr="00A031E7" w:rsidRDefault="00436F77" w:rsidP="00436F77">
            <w:pPr>
              <w:snapToGrid w:val="0"/>
              <w:spacing w:after="0" w:line="240" w:lineRule="auto"/>
              <w:jc w:val="center"/>
              <w:rPr>
                <w:rFonts w:cs="Calibri"/>
              </w:rPr>
            </w:pPr>
            <w:r w:rsidRPr="00A031E7">
              <w:t>X</w:t>
            </w:r>
          </w:p>
        </w:tc>
      </w:tr>
      <w:tr w:rsidR="00436F77" w:rsidRPr="00A031E7" w14:paraId="52ED1314" w14:textId="77777777" w:rsidTr="00203C00">
        <w:tc>
          <w:tcPr>
            <w:tcW w:w="1668" w:type="dxa"/>
            <w:tcBorders>
              <w:top w:val="single" w:sz="4" w:space="0" w:color="000000"/>
              <w:left w:val="single" w:sz="4" w:space="0" w:color="000000"/>
              <w:bottom w:val="single" w:sz="4" w:space="0" w:color="000000"/>
            </w:tcBorders>
          </w:tcPr>
          <w:p w14:paraId="120E2E5F" w14:textId="252497AE" w:rsidR="00436F77" w:rsidRPr="00A031E7" w:rsidRDefault="000C7004" w:rsidP="00436F77">
            <w:pPr>
              <w:pStyle w:val="Akapitzlist"/>
              <w:snapToGrid w:val="0"/>
              <w:spacing w:after="0" w:line="240" w:lineRule="auto"/>
              <w:ind w:left="426"/>
              <w:jc w:val="center"/>
              <w:rPr>
                <w:rFonts w:cs="Calibri"/>
                <w:b/>
              </w:rPr>
            </w:pPr>
            <w:r>
              <w:t>EP_W04</w:t>
            </w:r>
          </w:p>
        </w:tc>
        <w:tc>
          <w:tcPr>
            <w:tcW w:w="780" w:type="dxa"/>
            <w:tcBorders>
              <w:top w:val="single" w:sz="4" w:space="0" w:color="000000"/>
              <w:left w:val="single" w:sz="4" w:space="0" w:color="000000"/>
              <w:bottom w:val="single" w:sz="4" w:space="0" w:color="000000"/>
            </w:tcBorders>
          </w:tcPr>
          <w:p w14:paraId="45159F3E" w14:textId="64271B3E" w:rsidR="00436F77" w:rsidRPr="00A031E7" w:rsidRDefault="00436F77" w:rsidP="00436F77">
            <w:pPr>
              <w:snapToGrid w:val="0"/>
              <w:spacing w:after="0" w:line="240" w:lineRule="auto"/>
              <w:jc w:val="center"/>
              <w:rPr>
                <w:rFonts w:cs="Calibri"/>
              </w:rPr>
            </w:pPr>
            <w:r w:rsidRPr="00A031E7">
              <w:t>X</w:t>
            </w:r>
          </w:p>
        </w:tc>
        <w:tc>
          <w:tcPr>
            <w:tcW w:w="720" w:type="dxa"/>
            <w:tcBorders>
              <w:top w:val="single" w:sz="4" w:space="0" w:color="000000"/>
              <w:left w:val="single" w:sz="4" w:space="0" w:color="000000"/>
              <w:bottom w:val="single" w:sz="4" w:space="0" w:color="000000"/>
            </w:tcBorders>
          </w:tcPr>
          <w:p w14:paraId="698AF838" w14:textId="4B4D09EA" w:rsidR="00436F77" w:rsidRPr="00A031E7" w:rsidRDefault="00436F77" w:rsidP="00436F77">
            <w:pPr>
              <w:snapToGrid w:val="0"/>
              <w:spacing w:after="0" w:line="240" w:lineRule="auto"/>
              <w:jc w:val="center"/>
              <w:rPr>
                <w:rFonts w:cs="Calibri"/>
              </w:rPr>
            </w:pPr>
          </w:p>
        </w:tc>
        <w:tc>
          <w:tcPr>
            <w:tcW w:w="720" w:type="dxa"/>
            <w:tcBorders>
              <w:top w:val="single" w:sz="4" w:space="0" w:color="000000"/>
              <w:left w:val="single" w:sz="4" w:space="0" w:color="000000"/>
              <w:bottom w:val="single" w:sz="4" w:space="0" w:color="000000"/>
            </w:tcBorders>
          </w:tcPr>
          <w:p w14:paraId="13616F5D" w14:textId="65824187" w:rsidR="00436F77" w:rsidRPr="00A031E7" w:rsidRDefault="00436F77" w:rsidP="00436F77">
            <w:pPr>
              <w:snapToGrid w:val="0"/>
              <w:spacing w:after="0" w:line="240" w:lineRule="auto"/>
              <w:jc w:val="center"/>
              <w:rPr>
                <w:rFonts w:cs="Calibri"/>
              </w:rPr>
            </w:pPr>
          </w:p>
        </w:tc>
        <w:tc>
          <w:tcPr>
            <w:tcW w:w="756" w:type="dxa"/>
            <w:tcBorders>
              <w:top w:val="single" w:sz="4" w:space="0" w:color="000000"/>
              <w:left w:val="single" w:sz="4" w:space="0" w:color="000000"/>
              <w:bottom w:val="single" w:sz="4" w:space="0" w:color="000000"/>
            </w:tcBorders>
          </w:tcPr>
          <w:p w14:paraId="1BF9EF4C" w14:textId="5118CAFB" w:rsidR="00436F77" w:rsidRPr="00A031E7" w:rsidRDefault="00436F77" w:rsidP="00436F77">
            <w:pPr>
              <w:snapToGrid w:val="0"/>
              <w:spacing w:after="0" w:line="240" w:lineRule="auto"/>
              <w:jc w:val="center"/>
              <w:rPr>
                <w:rFonts w:cs="Calibri"/>
              </w:rPr>
            </w:pPr>
          </w:p>
        </w:tc>
        <w:tc>
          <w:tcPr>
            <w:tcW w:w="1395" w:type="dxa"/>
            <w:tcBorders>
              <w:top w:val="single" w:sz="4" w:space="0" w:color="000000"/>
              <w:left w:val="single" w:sz="4" w:space="0" w:color="000000"/>
              <w:bottom w:val="single" w:sz="4" w:space="0" w:color="000000"/>
            </w:tcBorders>
          </w:tcPr>
          <w:p w14:paraId="5E5DE60A" w14:textId="2D4EA2B1" w:rsidR="00436F77" w:rsidRPr="00A031E7" w:rsidRDefault="00436F77" w:rsidP="00436F77">
            <w:pPr>
              <w:snapToGrid w:val="0"/>
              <w:spacing w:after="0" w:line="240" w:lineRule="auto"/>
              <w:jc w:val="center"/>
              <w:rPr>
                <w:rFonts w:cs="Calibri"/>
              </w:rPr>
            </w:pPr>
            <w:r w:rsidRPr="00A031E7">
              <w:t>X</w:t>
            </w:r>
          </w:p>
        </w:tc>
        <w:tc>
          <w:tcPr>
            <w:tcW w:w="1554" w:type="dxa"/>
            <w:tcBorders>
              <w:top w:val="single" w:sz="4" w:space="0" w:color="000000"/>
              <w:left w:val="single" w:sz="4" w:space="0" w:color="000000"/>
              <w:bottom w:val="single" w:sz="4" w:space="0" w:color="000000"/>
            </w:tcBorders>
          </w:tcPr>
          <w:p w14:paraId="534EE6A6" w14:textId="3CC438F1" w:rsidR="00436F77" w:rsidRPr="00A031E7" w:rsidRDefault="00436F77" w:rsidP="00436F77">
            <w:pPr>
              <w:snapToGrid w:val="0"/>
              <w:spacing w:after="0" w:line="240" w:lineRule="auto"/>
              <w:jc w:val="center"/>
              <w:rPr>
                <w:rFonts w:cs="Calibri"/>
              </w:rPr>
            </w:pPr>
          </w:p>
        </w:tc>
        <w:tc>
          <w:tcPr>
            <w:tcW w:w="1705" w:type="dxa"/>
            <w:tcBorders>
              <w:top w:val="single" w:sz="4" w:space="0" w:color="000000"/>
              <w:left w:val="single" w:sz="4" w:space="0" w:color="000000"/>
              <w:bottom w:val="single" w:sz="4" w:space="0" w:color="000000"/>
              <w:right w:val="single" w:sz="4" w:space="0" w:color="000000"/>
            </w:tcBorders>
          </w:tcPr>
          <w:p w14:paraId="14F3400E" w14:textId="7F39A028" w:rsidR="00436F77" w:rsidRPr="00A031E7" w:rsidRDefault="00436F77" w:rsidP="00436F77">
            <w:pPr>
              <w:snapToGrid w:val="0"/>
              <w:spacing w:after="0" w:line="240" w:lineRule="auto"/>
              <w:jc w:val="center"/>
              <w:rPr>
                <w:rFonts w:cs="Calibri"/>
              </w:rPr>
            </w:pPr>
            <w:r w:rsidRPr="00A031E7">
              <w:t>X</w:t>
            </w:r>
          </w:p>
        </w:tc>
      </w:tr>
      <w:tr w:rsidR="006566C6" w:rsidRPr="00A031E7" w14:paraId="21385439" w14:textId="77777777" w:rsidTr="00203C00">
        <w:tc>
          <w:tcPr>
            <w:tcW w:w="1668" w:type="dxa"/>
            <w:tcBorders>
              <w:top w:val="single" w:sz="4" w:space="0" w:color="000000"/>
              <w:left w:val="single" w:sz="4" w:space="0" w:color="000000"/>
              <w:bottom w:val="single" w:sz="4" w:space="0" w:color="000000"/>
            </w:tcBorders>
          </w:tcPr>
          <w:p w14:paraId="6C01D6BB" w14:textId="1B35F6E3" w:rsidR="006566C6" w:rsidRPr="00A031E7" w:rsidRDefault="000C7004" w:rsidP="006566C6">
            <w:pPr>
              <w:pStyle w:val="Akapitzlist"/>
              <w:snapToGrid w:val="0"/>
              <w:spacing w:after="0" w:line="240" w:lineRule="auto"/>
              <w:ind w:left="426"/>
              <w:jc w:val="center"/>
              <w:rPr>
                <w:rFonts w:cs="Calibri"/>
                <w:b/>
              </w:rPr>
            </w:pPr>
            <w:r>
              <w:t>EP_U01</w:t>
            </w:r>
          </w:p>
        </w:tc>
        <w:tc>
          <w:tcPr>
            <w:tcW w:w="780" w:type="dxa"/>
            <w:tcBorders>
              <w:top w:val="single" w:sz="4" w:space="0" w:color="000000"/>
              <w:left w:val="single" w:sz="4" w:space="0" w:color="000000"/>
              <w:bottom w:val="single" w:sz="4" w:space="0" w:color="000000"/>
            </w:tcBorders>
          </w:tcPr>
          <w:p w14:paraId="1D97B66D" w14:textId="5BCC09D4" w:rsidR="006566C6" w:rsidRPr="00A031E7" w:rsidRDefault="006566C6" w:rsidP="006566C6">
            <w:pPr>
              <w:snapToGrid w:val="0"/>
              <w:spacing w:after="0" w:line="240" w:lineRule="auto"/>
              <w:jc w:val="center"/>
              <w:rPr>
                <w:rFonts w:cs="Calibri"/>
              </w:rPr>
            </w:pPr>
            <w:r w:rsidRPr="00A031E7">
              <w:t>X</w:t>
            </w:r>
          </w:p>
        </w:tc>
        <w:tc>
          <w:tcPr>
            <w:tcW w:w="720" w:type="dxa"/>
            <w:tcBorders>
              <w:top w:val="single" w:sz="4" w:space="0" w:color="000000"/>
              <w:left w:val="single" w:sz="4" w:space="0" w:color="000000"/>
              <w:bottom w:val="single" w:sz="4" w:space="0" w:color="000000"/>
            </w:tcBorders>
          </w:tcPr>
          <w:p w14:paraId="603E3C0D" w14:textId="0904FF56" w:rsidR="006566C6" w:rsidRPr="00A031E7" w:rsidRDefault="006566C6" w:rsidP="006566C6">
            <w:pPr>
              <w:snapToGrid w:val="0"/>
              <w:spacing w:after="0" w:line="240" w:lineRule="auto"/>
              <w:jc w:val="center"/>
              <w:rPr>
                <w:rFonts w:cs="Calibri"/>
              </w:rPr>
            </w:pPr>
            <w:r w:rsidRPr="00A031E7">
              <w:t>X</w:t>
            </w:r>
          </w:p>
        </w:tc>
        <w:tc>
          <w:tcPr>
            <w:tcW w:w="720" w:type="dxa"/>
            <w:tcBorders>
              <w:top w:val="single" w:sz="4" w:space="0" w:color="000000"/>
              <w:left w:val="single" w:sz="4" w:space="0" w:color="000000"/>
              <w:bottom w:val="single" w:sz="4" w:space="0" w:color="000000"/>
            </w:tcBorders>
          </w:tcPr>
          <w:p w14:paraId="4E92B15D" w14:textId="43DBF10E" w:rsidR="006566C6" w:rsidRPr="00A031E7" w:rsidRDefault="006566C6" w:rsidP="006566C6">
            <w:pPr>
              <w:snapToGrid w:val="0"/>
              <w:spacing w:after="0" w:line="240" w:lineRule="auto"/>
              <w:jc w:val="center"/>
              <w:rPr>
                <w:rFonts w:cs="Calibri"/>
              </w:rPr>
            </w:pPr>
            <w:r w:rsidRPr="00A031E7">
              <w:t>X</w:t>
            </w:r>
          </w:p>
        </w:tc>
        <w:tc>
          <w:tcPr>
            <w:tcW w:w="756" w:type="dxa"/>
            <w:tcBorders>
              <w:top w:val="single" w:sz="4" w:space="0" w:color="000000"/>
              <w:left w:val="single" w:sz="4" w:space="0" w:color="000000"/>
              <w:bottom w:val="single" w:sz="4" w:space="0" w:color="000000"/>
            </w:tcBorders>
          </w:tcPr>
          <w:p w14:paraId="6CAB132D" w14:textId="1C81174B" w:rsidR="006566C6" w:rsidRPr="00A031E7" w:rsidRDefault="006566C6" w:rsidP="006566C6">
            <w:pPr>
              <w:snapToGrid w:val="0"/>
              <w:spacing w:after="0" w:line="240" w:lineRule="auto"/>
              <w:jc w:val="center"/>
              <w:rPr>
                <w:rFonts w:cs="Calibri"/>
              </w:rPr>
            </w:pPr>
            <w:r w:rsidRPr="00A031E7">
              <w:t>X</w:t>
            </w:r>
          </w:p>
        </w:tc>
        <w:tc>
          <w:tcPr>
            <w:tcW w:w="1395" w:type="dxa"/>
            <w:tcBorders>
              <w:top w:val="single" w:sz="4" w:space="0" w:color="000000"/>
              <w:left w:val="single" w:sz="4" w:space="0" w:color="000000"/>
              <w:bottom w:val="single" w:sz="4" w:space="0" w:color="000000"/>
            </w:tcBorders>
          </w:tcPr>
          <w:p w14:paraId="7A0B8FBE" w14:textId="5AC4F360" w:rsidR="006566C6" w:rsidRPr="00A031E7" w:rsidRDefault="006566C6" w:rsidP="006566C6">
            <w:pPr>
              <w:snapToGrid w:val="0"/>
              <w:spacing w:after="0" w:line="240" w:lineRule="auto"/>
              <w:jc w:val="center"/>
              <w:rPr>
                <w:rFonts w:cs="Calibri"/>
              </w:rPr>
            </w:pPr>
            <w:r w:rsidRPr="00A031E7">
              <w:t>X</w:t>
            </w:r>
          </w:p>
        </w:tc>
        <w:tc>
          <w:tcPr>
            <w:tcW w:w="1554" w:type="dxa"/>
            <w:tcBorders>
              <w:top w:val="single" w:sz="4" w:space="0" w:color="000000"/>
              <w:left w:val="single" w:sz="4" w:space="0" w:color="000000"/>
              <w:bottom w:val="single" w:sz="4" w:space="0" w:color="000000"/>
            </w:tcBorders>
          </w:tcPr>
          <w:p w14:paraId="28966988" w14:textId="79B3C17E" w:rsidR="006566C6" w:rsidRPr="00A031E7" w:rsidRDefault="006566C6" w:rsidP="006566C6">
            <w:pPr>
              <w:snapToGrid w:val="0"/>
              <w:spacing w:after="0" w:line="240" w:lineRule="auto"/>
              <w:jc w:val="center"/>
              <w:rPr>
                <w:rFonts w:cs="Calibri"/>
              </w:rPr>
            </w:pPr>
            <w:r w:rsidRPr="00A031E7">
              <w:t>X</w:t>
            </w:r>
          </w:p>
        </w:tc>
        <w:tc>
          <w:tcPr>
            <w:tcW w:w="1705" w:type="dxa"/>
            <w:tcBorders>
              <w:top w:val="single" w:sz="4" w:space="0" w:color="000000"/>
              <w:left w:val="single" w:sz="4" w:space="0" w:color="000000"/>
              <w:bottom w:val="single" w:sz="4" w:space="0" w:color="000000"/>
              <w:right w:val="single" w:sz="4" w:space="0" w:color="000000"/>
            </w:tcBorders>
          </w:tcPr>
          <w:p w14:paraId="2D5B4379" w14:textId="71D86511" w:rsidR="006566C6" w:rsidRPr="00A031E7" w:rsidRDefault="006566C6" w:rsidP="006566C6">
            <w:pPr>
              <w:snapToGrid w:val="0"/>
              <w:spacing w:after="0" w:line="240" w:lineRule="auto"/>
              <w:jc w:val="center"/>
              <w:rPr>
                <w:rFonts w:cs="Calibri"/>
              </w:rPr>
            </w:pPr>
            <w:r w:rsidRPr="00A031E7">
              <w:t>X</w:t>
            </w:r>
          </w:p>
        </w:tc>
      </w:tr>
      <w:tr w:rsidR="006566C6" w:rsidRPr="00A031E7" w14:paraId="4B88BC1D" w14:textId="77777777" w:rsidTr="00203C00">
        <w:tc>
          <w:tcPr>
            <w:tcW w:w="1668" w:type="dxa"/>
            <w:tcBorders>
              <w:top w:val="single" w:sz="4" w:space="0" w:color="000000"/>
              <w:left w:val="single" w:sz="4" w:space="0" w:color="000000"/>
              <w:bottom w:val="single" w:sz="4" w:space="0" w:color="000000"/>
            </w:tcBorders>
          </w:tcPr>
          <w:p w14:paraId="0903CB54" w14:textId="6E130E7E" w:rsidR="006566C6" w:rsidRPr="00A031E7" w:rsidRDefault="000C7004" w:rsidP="006566C6">
            <w:pPr>
              <w:pStyle w:val="Akapitzlist"/>
              <w:snapToGrid w:val="0"/>
              <w:spacing w:after="0" w:line="240" w:lineRule="auto"/>
              <w:ind w:left="426"/>
              <w:jc w:val="center"/>
              <w:rPr>
                <w:rFonts w:cs="Calibri"/>
                <w:b/>
              </w:rPr>
            </w:pPr>
            <w:r>
              <w:t>EP_U02</w:t>
            </w:r>
          </w:p>
        </w:tc>
        <w:tc>
          <w:tcPr>
            <w:tcW w:w="780" w:type="dxa"/>
            <w:tcBorders>
              <w:top w:val="single" w:sz="4" w:space="0" w:color="000000"/>
              <w:left w:val="single" w:sz="4" w:space="0" w:color="000000"/>
              <w:bottom w:val="single" w:sz="4" w:space="0" w:color="000000"/>
            </w:tcBorders>
          </w:tcPr>
          <w:p w14:paraId="719C06F7" w14:textId="3DD913FB" w:rsidR="006566C6" w:rsidRPr="00A031E7" w:rsidRDefault="006566C6" w:rsidP="006566C6">
            <w:pPr>
              <w:snapToGrid w:val="0"/>
              <w:spacing w:after="0" w:line="240" w:lineRule="auto"/>
              <w:jc w:val="center"/>
              <w:rPr>
                <w:rFonts w:cs="Calibri"/>
              </w:rPr>
            </w:pPr>
            <w:r w:rsidRPr="00A031E7">
              <w:t>X</w:t>
            </w:r>
          </w:p>
        </w:tc>
        <w:tc>
          <w:tcPr>
            <w:tcW w:w="720" w:type="dxa"/>
            <w:tcBorders>
              <w:top w:val="single" w:sz="4" w:space="0" w:color="000000"/>
              <w:left w:val="single" w:sz="4" w:space="0" w:color="000000"/>
              <w:bottom w:val="single" w:sz="4" w:space="0" w:color="000000"/>
            </w:tcBorders>
          </w:tcPr>
          <w:p w14:paraId="09C42D71" w14:textId="79364157" w:rsidR="006566C6" w:rsidRPr="00A031E7" w:rsidRDefault="006566C6" w:rsidP="006566C6">
            <w:pPr>
              <w:snapToGrid w:val="0"/>
              <w:spacing w:after="0" w:line="240" w:lineRule="auto"/>
              <w:jc w:val="center"/>
              <w:rPr>
                <w:rFonts w:cs="Calibri"/>
              </w:rPr>
            </w:pPr>
            <w:r w:rsidRPr="00A031E7">
              <w:t>X</w:t>
            </w:r>
          </w:p>
        </w:tc>
        <w:tc>
          <w:tcPr>
            <w:tcW w:w="720" w:type="dxa"/>
            <w:tcBorders>
              <w:top w:val="single" w:sz="4" w:space="0" w:color="000000"/>
              <w:left w:val="single" w:sz="4" w:space="0" w:color="000000"/>
              <w:bottom w:val="single" w:sz="4" w:space="0" w:color="000000"/>
            </w:tcBorders>
          </w:tcPr>
          <w:p w14:paraId="460FF755" w14:textId="08E94C65" w:rsidR="006566C6" w:rsidRPr="00A031E7" w:rsidRDefault="006566C6" w:rsidP="006566C6">
            <w:pPr>
              <w:snapToGrid w:val="0"/>
              <w:spacing w:after="0" w:line="240" w:lineRule="auto"/>
              <w:jc w:val="center"/>
              <w:rPr>
                <w:rFonts w:cs="Calibri"/>
              </w:rPr>
            </w:pPr>
            <w:r w:rsidRPr="00A031E7">
              <w:t>X</w:t>
            </w:r>
          </w:p>
        </w:tc>
        <w:tc>
          <w:tcPr>
            <w:tcW w:w="756" w:type="dxa"/>
            <w:tcBorders>
              <w:top w:val="single" w:sz="4" w:space="0" w:color="000000"/>
              <w:left w:val="single" w:sz="4" w:space="0" w:color="000000"/>
              <w:bottom w:val="single" w:sz="4" w:space="0" w:color="000000"/>
            </w:tcBorders>
          </w:tcPr>
          <w:p w14:paraId="6D9042F4" w14:textId="08F72DDF" w:rsidR="006566C6" w:rsidRPr="00A031E7" w:rsidRDefault="006566C6" w:rsidP="006566C6">
            <w:pPr>
              <w:snapToGrid w:val="0"/>
              <w:spacing w:after="0" w:line="240" w:lineRule="auto"/>
              <w:jc w:val="center"/>
              <w:rPr>
                <w:rFonts w:cs="Calibri"/>
              </w:rPr>
            </w:pPr>
            <w:r w:rsidRPr="00A031E7">
              <w:t>X</w:t>
            </w:r>
          </w:p>
        </w:tc>
        <w:tc>
          <w:tcPr>
            <w:tcW w:w="1395" w:type="dxa"/>
            <w:tcBorders>
              <w:top w:val="single" w:sz="4" w:space="0" w:color="000000"/>
              <w:left w:val="single" w:sz="4" w:space="0" w:color="000000"/>
              <w:bottom w:val="single" w:sz="4" w:space="0" w:color="000000"/>
            </w:tcBorders>
          </w:tcPr>
          <w:p w14:paraId="52658AFE" w14:textId="6BF90F95" w:rsidR="006566C6" w:rsidRPr="00A031E7" w:rsidRDefault="006566C6" w:rsidP="006566C6">
            <w:pPr>
              <w:snapToGrid w:val="0"/>
              <w:spacing w:after="0" w:line="240" w:lineRule="auto"/>
              <w:jc w:val="center"/>
              <w:rPr>
                <w:rFonts w:cs="Calibri"/>
              </w:rPr>
            </w:pPr>
            <w:r w:rsidRPr="00A031E7">
              <w:t>X</w:t>
            </w:r>
          </w:p>
        </w:tc>
        <w:tc>
          <w:tcPr>
            <w:tcW w:w="1554" w:type="dxa"/>
            <w:tcBorders>
              <w:top w:val="single" w:sz="4" w:space="0" w:color="000000"/>
              <w:left w:val="single" w:sz="4" w:space="0" w:color="000000"/>
              <w:bottom w:val="single" w:sz="4" w:space="0" w:color="000000"/>
            </w:tcBorders>
          </w:tcPr>
          <w:p w14:paraId="1C9211F6" w14:textId="08890D5C" w:rsidR="006566C6" w:rsidRPr="00A031E7" w:rsidRDefault="006566C6" w:rsidP="006566C6">
            <w:pPr>
              <w:snapToGrid w:val="0"/>
              <w:spacing w:after="0" w:line="240" w:lineRule="auto"/>
              <w:jc w:val="center"/>
              <w:rPr>
                <w:rFonts w:cs="Calibri"/>
              </w:rPr>
            </w:pPr>
            <w:r w:rsidRPr="00A031E7">
              <w:t>X</w:t>
            </w:r>
          </w:p>
        </w:tc>
        <w:tc>
          <w:tcPr>
            <w:tcW w:w="1705" w:type="dxa"/>
            <w:tcBorders>
              <w:top w:val="single" w:sz="4" w:space="0" w:color="000000"/>
              <w:left w:val="single" w:sz="4" w:space="0" w:color="000000"/>
              <w:bottom w:val="single" w:sz="4" w:space="0" w:color="000000"/>
              <w:right w:val="single" w:sz="4" w:space="0" w:color="000000"/>
            </w:tcBorders>
          </w:tcPr>
          <w:p w14:paraId="2AC7BC1F" w14:textId="7836A10B" w:rsidR="006566C6" w:rsidRPr="00A031E7" w:rsidRDefault="006566C6" w:rsidP="006566C6">
            <w:pPr>
              <w:snapToGrid w:val="0"/>
              <w:spacing w:after="0" w:line="240" w:lineRule="auto"/>
              <w:jc w:val="center"/>
              <w:rPr>
                <w:rFonts w:cs="Calibri"/>
              </w:rPr>
            </w:pPr>
            <w:r w:rsidRPr="00A031E7">
              <w:t>X</w:t>
            </w:r>
          </w:p>
        </w:tc>
      </w:tr>
      <w:tr w:rsidR="006566C6" w:rsidRPr="00A031E7" w14:paraId="1C67314B" w14:textId="77777777" w:rsidTr="00203C00">
        <w:tc>
          <w:tcPr>
            <w:tcW w:w="1668" w:type="dxa"/>
            <w:tcBorders>
              <w:top w:val="single" w:sz="4" w:space="0" w:color="000000"/>
              <w:left w:val="single" w:sz="4" w:space="0" w:color="000000"/>
              <w:bottom w:val="single" w:sz="4" w:space="0" w:color="000000"/>
            </w:tcBorders>
          </w:tcPr>
          <w:p w14:paraId="57A58FFB" w14:textId="1A6401CF" w:rsidR="006566C6" w:rsidRPr="00A031E7" w:rsidRDefault="000C7004" w:rsidP="006566C6">
            <w:pPr>
              <w:pStyle w:val="Akapitzlist"/>
              <w:snapToGrid w:val="0"/>
              <w:spacing w:after="0" w:line="240" w:lineRule="auto"/>
              <w:ind w:left="426"/>
              <w:jc w:val="center"/>
              <w:rPr>
                <w:rFonts w:cs="Calibri"/>
                <w:b/>
              </w:rPr>
            </w:pPr>
            <w:r>
              <w:t>EP_U03</w:t>
            </w:r>
          </w:p>
        </w:tc>
        <w:tc>
          <w:tcPr>
            <w:tcW w:w="780" w:type="dxa"/>
            <w:tcBorders>
              <w:top w:val="single" w:sz="4" w:space="0" w:color="000000"/>
              <w:left w:val="single" w:sz="4" w:space="0" w:color="000000"/>
              <w:bottom w:val="single" w:sz="4" w:space="0" w:color="000000"/>
            </w:tcBorders>
          </w:tcPr>
          <w:p w14:paraId="05917C29" w14:textId="383D5171" w:rsidR="006566C6" w:rsidRPr="00A031E7" w:rsidRDefault="006566C6" w:rsidP="006566C6">
            <w:pPr>
              <w:snapToGrid w:val="0"/>
              <w:spacing w:after="0" w:line="240" w:lineRule="auto"/>
              <w:jc w:val="center"/>
              <w:rPr>
                <w:rFonts w:cs="Calibri"/>
              </w:rPr>
            </w:pPr>
            <w:r w:rsidRPr="00A031E7">
              <w:t>X</w:t>
            </w:r>
          </w:p>
        </w:tc>
        <w:tc>
          <w:tcPr>
            <w:tcW w:w="720" w:type="dxa"/>
            <w:tcBorders>
              <w:top w:val="single" w:sz="4" w:space="0" w:color="000000"/>
              <w:left w:val="single" w:sz="4" w:space="0" w:color="000000"/>
              <w:bottom w:val="single" w:sz="4" w:space="0" w:color="000000"/>
            </w:tcBorders>
          </w:tcPr>
          <w:p w14:paraId="3954DA8E" w14:textId="3CB65C98" w:rsidR="006566C6" w:rsidRPr="00A031E7" w:rsidRDefault="006566C6" w:rsidP="006566C6">
            <w:pPr>
              <w:snapToGrid w:val="0"/>
              <w:spacing w:after="0" w:line="240" w:lineRule="auto"/>
              <w:jc w:val="center"/>
              <w:rPr>
                <w:rFonts w:cs="Calibri"/>
              </w:rPr>
            </w:pPr>
            <w:r w:rsidRPr="00A031E7">
              <w:t>X</w:t>
            </w:r>
          </w:p>
        </w:tc>
        <w:tc>
          <w:tcPr>
            <w:tcW w:w="720" w:type="dxa"/>
            <w:tcBorders>
              <w:top w:val="single" w:sz="4" w:space="0" w:color="000000"/>
              <w:left w:val="single" w:sz="4" w:space="0" w:color="000000"/>
              <w:bottom w:val="single" w:sz="4" w:space="0" w:color="000000"/>
            </w:tcBorders>
          </w:tcPr>
          <w:p w14:paraId="07515321" w14:textId="335C9A79" w:rsidR="006566C6" w:rsidRPr="00A031E7" w:rsidRDefault="006566C6" w:rsidP="006566C6">
            <w:pPr>
              <w:snapToGrid w:val="0"/>
              <w:spacing w:after="0" w:line="240" w:lineRule="auto"/>
              <w:jc w:val="center"/>
              <w:rPr>
                <w:rFonts w:cs="Calibri"/>
              </w:rPr>
            </w:pPr>
            <w:r w:rsidRPr="00A031E7">
              <w:t>X</w:t>
            </w:r>
          </w:p>
        </w:tc>
        <w:tc>
          <w:tcPr>
            <w:tcW w:w="756" w:type="dxa"/>
            <w:tcBorders>
              <w:top w:val="single" w:sz="4" w:space="0" w:color="000000"/>
              <w:left w:val="single" w:sz="4" w:space="0" w:color="000000"/>
              <w:bottom w:val="single" w:sz="4" w:space="0" w:color="000000"/>
            </w:tcBorders>
          </w:tcPr>
          <w:p w14:paraId="55EECEC9" w14:textId="26071D6E" w:rsidR="006566C6" w:rsidRPr="00A031E7" w:rsidRDefault="006566C6" w:rsidP="006566C6">
            <w:pPr>
              <w:snapToGrid w:val="0"/>
              <w:spacing w:after="0" w:line="240" w:lineRule="auto"/>
              <w:jc w:val="center"/>
              <w:rPr>
                <w:rFonts w:cs="Calibri"/>
              </w:rPr>
            </w:pPr>
            <w:r w:rsidRPr="00A031E7">
              <w:t>X</w:t>
            </w:r>
          </w:p>
        </w:tc>
        <w:tc>
          <w:tcPr>
            <w:tcW w:w="1395" w:type="dxa"/>
            <w:tcBorders>
              <w:top w:val="single" w:sz="4" w:space="0" w:color="000000"/>
              <w:left w:val="single" w:sz="4" w:space="0" w:color="000000"/>
              <w:bottom w:val="single" w:sz="4" w:space="0" w:color="000000"/>
            </w:tcBorders>
          </w:tcPr>
          <w:p w14:paraId="457FDEE5" w14:textId="0BB5C694" w:rsidR="006566C6" w:rsidRPr="00A031E7" w:rsidRDefault="006566C6" w:rsidP="006566C6">
            <w:pPr>
              <w:snapToGrid w:val="0"/>
              <w:spacing w:after="0" w:line="240" w:lineRule="auto"/>
              <w:jc w:val="center"/>
              <w:rPr>
                <w:rFonts w:cs="Calibri"/>
              </w:rPr>
            </w:pPr>
            <w:r w:rsidRPr="00A031E7">
              <w:t>X</w:t>
            </w:r>
          </w:p>
        </w:tc>
        <w:tc>
          <w:tcPr>
            <w:tcW w:w="1554" w:type="dxa"/>
            <w:tcBorders>
              <w:top w:val="single" w:sz="4" w:space="0" w:color="000000"/>
              <w:left w:val="single" w:sz="4" w:space="0" w:color="000000"/>
              <w:bottom w:val="single" w:sz="4" w:space="0" w:color="000000"/>
            </w:tcBorders>
          </w:tcPr>
          <w:p w14:paraId="5596C3EB" w14:textId="423F5882" w:rsidR="006566C6" w:rsidRPr="00A031E7" w:rsidRDefault="006566C6" w:rsidP="006566C6">
            <w:pPr>
              <w:snapToGrid w:val="0"/>
              <w:spacing w:after="0" w:line="240" w:lineRule="auto"/>
              <w:jc w:val="center"/>
              <w:rPr>
                <w:rFonts w:cs="Calibri"/>
              </w:rPr>
            </w:pPr>
            <w:r w:rsidRPr="00A031E7">
              <w:t>X</w:t>
            </w:r>
          </w:p>
        </w:tc>
        <w:tc>
          <w:tcPr>
            <w:tcW w:w="1705" w:type="dxa"/>
            <w:tcBorders>
              <w:top w:val="single" w:sz="4" w:space="0" w:color="000000"/>
              <w:left w:val="single" w:sz="4" w:space="0" w:color="000000"/>
              <w:bottom w:val="single" w:sz="4" w:space="0" w:color="000000"/>
              <w:right w:val="single" w:sz="4" w:space="0" w:color="000000"/>
            </w:tcBorders>
          </w:tcPr>
          <w:p w14:paraId="13E6E837" w14:textId="30882937" w:rsidR="006566C6" w:rsidRPr="00A031E7" w:rsidRDefault="006566C6" w:rsidP="006566C6">
            <w:pPr>
              <w:snapToGrid w:val="0"/>
              <w:spacing w:after="0" w:line="240" w:lineRule="auto"/>
              <w:jc w:val="center"/>
              <w:rPr>
                <w:rFonts w:cs="Calibri"/>
              </w:rPr>
            </w:pPr>
            <w:r w:rsidRPr="00A031E7">
              <w:t>X</w:t>
            </w:r>
          </w:p>
        </w:tc>
      </w:tr>
      <w:tr w:rsidR="006566C6" w:rsidRPr="00A031E7" w14:paraId="3C185998" w14:textId="77777777" w:rsidTr="00203C00">
        <w:tc>
          <w:tcPr>
            <w:tcW w:w="1668" w:type="dxa"/>
            <w:tcBorders>
              <w:top w:val="single" w:sz="4" w:space="0" w:color="000000"/>
              <w:left w:val="single" w:sz="4" w:space="0" w:color="000000"/>
              <w:bottom w:val="single" w:sz="4" w:space="0" w:color="000000"/>
            </w:tcBorders>
          </w:tcPr>
          <w:p w14:paraId="3DDABD46" w14:textId="6F38F420" w:rsidR="006566C6" w:rsidRPr="00A031E7" w:rsidRDefault="000C7004" w:rsidP="006566C6">
            <w:pPr>
              <w:pStyle w:val="Akapitzlist"/>
              <w:snapToGrid w:val="0"/>
              <w:spacing w:after="0" w:line="240" w:lineRule="auto"/>
              <w:ind w:left="426"/>
              <w:jc w:val="center"/>
              <w:rPr>
                <w:rFonts w:cs="Calibri"/>
                <w:b/>
              </w:rPr>
            </w:pPr>
            <w:r>
              <w:t>EP_U04</w:t>
            </w:r>
          </w:p>
        </w:tc>
        <w:tc>
          <w:tcPr>
            <w:tcW w:w="780" w:type="dxa"/>
            <w:tcBorders>
              <w:top w:val="single" w:sz="4" w:space="0" w:color="000000"/>
              <w:left w:val="single" w:sz="4" w:space="0" w:color="000000"/>
              <w:bottom w:val="single" w:sz="4" w:space="0" w:color="000000"/>
            </w:tcBorders>
          </w:tcPr>
          <w:p w14:paraId="0B9BF4A9" w14:textId="5A4D6CC5" w:rsidR="006566C6" w:rsidRPr="00A031E7" w:rsidRDefault="006566C6" w:rsidP="006566C6">
            <w:pPr>
              <w:snapToGrid w:val="0"/>
              <w:spacing w:after="0" w:line="240" w:lineRule="auto"/>
              <w:jc w:val="center"/>
              <w:rPr>
                <w:rFonts w:cs="Calibri"/>
              </w:rPr>
            </w:pPr>
            <w:r w:rsidRPr="00A031E7">
              <w:t>X</w:t>
            </w:r>
          </w:p>
        </w:tc>
        <w:tc>
          <w:tcPr>
            <w:tcW w:w="720" w:type="dxa"/>
            <w:tcBorders>
              <w:top w:val="single" w:sz="4" w:space="0" w:color="000000"/>
              <w:left w:val="single" w:sz="4" w:space="0" w:color="000000"/>
              <w:bottom w:val="single" w:sz="4" w:space="0" w:color="000000"/>
            </w:tcBorders>
          </w:tcPr>
          <w:p w14:paraId="79059CC8" w14:textId="67547420" w:rsidR="006566C6" w:rsidRPr="00A031E7" w:rsidRDefault="006566C6" w:rsidP="006566C6">
            <w:pPr>
              <w:snapToGrid w:val="0"/>
              <w:spacing w:after="0" w:line="240" w:lineRule="auto"/>
              <w:jc w:val="center"/>
              <w:rPr>
                <w:rFonts w:cs="Calibri"/>
              </w:rPr>
            </w:pPr>
            <w:r w:rsidRPr="00A031E7">
              <w:t>X</w:t>
            </w:r>
          </w:p>
        </w:tc>
        <w:tc>
          <w:tcPr>
            <w:tcW w:w="720" w:type="dxa"/>
            <w:tcBorders>
              <w:top w:val="single" w:sz="4" w:space="0" w:color="000000"/>
              <w:left w:val="single" w:sz="4" w:space="0" w:color="000000"/>
              <w:bottom w:val="single" w:sz="4" w:space="0" w:color="000000"/>
            </w:tcBorders>
          </w:tcPr>
          <w:p w14:paraId="675C96FF" w14:textId="16492849" w:rsidR="006566C6" w:rsidRPr="00A031E7" w:rsidRDefault="006566C6" w:rsidP="006566C6">
            <w:pPr>
              <w:snapToGrid w:val="0"/>
              <w:spacing w:after="0" w:line="240" w:lineRule="auto"/>
              <w:jc w:val="center"/>
              <w:rPr>
                <w:rFonts w:cs="Calibri"/>
              </w:rPr>
            </w:pPr>
            <w:r w:rsidRPr="00A031E7">
              <w:t>X</w:t>
            </w:r>
          </w:p>
        </w:tc>
        <w:tc>
          <w:tcPr>
            <w:tcW w:w="756" w:type="dxa"/>
            <w:tcBorders>
              <w:top w:val="single" w:sz="4" w:space="0" w:color="000000"/>
              <w:left w:val="single" w:sz="4" w:space="0" w:color="000000"/>
              <w:bottom w:val="single" w:sz="4" w:space="0" w:color="000000"/>
            </w:tcBorders>
          </w:tcPr>
          <w:p w14:paraId="661995AB" w14:textId="4ED6E89A" w:rsidR="006566C6" w:rsidRPr="00A031E7" w:rsidRDefault="006566C6" w:rsidP="006566C6">
            <w:pPr>
              <w:snapToGrid w:val="0"/>
              <w:spacing w:after="0" w:line="240" w:lineRule="auto"/>
              <w:jc w:val="center"/>
              <w:rPr>
                <w:rFonts w:cs="Calibri"/>
              </w:rPr>
            </w:pPr>
            <w:r w:rsidRPr="00A031E7">
              <w:t>X</w:t>
            </w:r>
          </w:p>
        </w:tc>
        <w:tc>
          <w:tcPr>
            <w:tcW w:w="1395" w:type="dxa"/>
            <w:tcBorders>
              <w:top w:val="single" w:sz="4" w:space="0" w:color="000000"/>
              <w:left w:val="single" w:sz="4" w:space="0" w:color="000000"/>
              <w:bottom w:val="single" w:sz="4" w:space="0" w:color="000000"/>
            </w:tcBorders>
          </w:tcPr>
          <w:p w14:paraId="7E8FA393" w14:textId="74C62D8D" w:rsidR="006566C6" w:rsidRPr="00A031E7" w:rsidRDefault="006566C6" w:rsidP="006566C6">
            <w:pPr>
              <w:snapToGrid w:val="0"/>
              <w:spacing w:after="0" w:line="240" w:lineRule="auto"/>
              <w:jc w:val="center"/>
              <w:rPr>
                <w:rFonts w:cs="Calibri"/>
              </w:rPr>
            </w:pPr>
            <w:r w:rsidRPr="00A031E7">
              <w:t>X</w:t>
            </w:r>
          </w:p>
        </w:tc>
        <w:tc>
          <w:tcPr>
            <w:tcW w:w="1554" w:type="dxa"/>
            <w:tcBorders>
              <w:top w:val="single" w:sz="4" w:space="0" w:color="000000"/>
              <w:left w:val="single" w:sz="4" w:space="0" w:color="000000"/>
              <w:bottom w:val="single" w:sz="4" w:space="0" w:color="000000"/>
            </w:tcBorders>
          </w:tcPr>
          <w:p w14:paraId="6783322A" w14:textId="16A65718" w:rsidR="006566C6" w:rsidRPr="00A031E7" w:rsidRDefault="006566C6" w:rsidP="006566C6">
            <w:pPr>
              <w:snapToGrid w:val="0"/>
              <w:spacing w:after="0" w:line="240" w:lineRule="auto"/>
              <w:jc w:val="center"/>
              <w:rPr>
                <w:rFonts w:cs="Calibri"/>
              </w:rPr>
            </w:pPr>
            <w:r w:rsidRPr="00A031E7">
              <w:t>X</w:t>
            </w:r>
          </w:p>
        </w:tc>
        <w:tc>
          <w:tcPr>
            <w:tcW w:w="1705" w:type="dxa"/>
            <w:tcBorders>
              <w:top w:val="single" w:sz="4" w:space="0" w:color="000000"/>
              <w:left w:val="single" w:sz="4" w:space="0" w:color="000000"/>
              <w:bottom w:val="single" w:sz="4" w:space="0" w:color="000000"/>
              <w:right w:val="single" w:sz="4" w:space="0" w:color="000000"/>
            </w:tcBorders>
          </w:tcPr>
          <w:p w14:paraId="2F286786" w14:textId="5A6B02DA" w:rsidR="006566C6" w:rsidRPr="00A031E7" w:rsidRDefault="006566C6" w:rsidP="006566C6">
            <w:pPr>
              <w:snapToGrid w:val="0"/>
              <w:spacing w:after="0" w:line="240" w:lineRule="auto"/>
              <w:jc w:val="center"/>
              <w:rPr>
                <w:rFonts w:cs="Calibri"/>
              </w:rPr>
            </w:pPr>
            <w:r w:rsidRPr="00A031E7">
              <w:t>X</w:t>
            </w:r>
          </w:p>
        </w:tc>
      </w:tr>
      <w:tr w:rsidR="006566C6" w:rsidRPr="00A031E7" w14:paraId="3BC81F4C" w14:textId="77777777" w:rsidTr="00203C00">
        <w:tc>
          <w:tcPr>
            <w:tcW w:w="1668" w:type="dxa"/>
            <w:tcBorders>
              <w:top w:val="single" w:sz="4" w:space="0" w:color="000000"/>
              <w:left w:val="single" w:sz="4" w:space="0" w:color="000000"/>
              <w:bottom w:val="single" w:sz="4" w:space="0" w:color="000000"/>
            </w:tcBorders>
          </w:tcPr>
          <w:p w14:paraId="0D31F4DD" w14:textId="06DF44BB" w:rsidR="006566C6" w:rsidRPr="00A031E7" w:rsidRDefault="001E0C18" w:rsidP="006566C6">
            <w:pPr>
              <w:pStyle w:val="Akapitzlist"/>
              <w:snapToGrid w:val="0"/>
              <w:spacing w:after="0" w:line="240" w:lineRule="auto"/>
              <w:ind w:left="426"/>
              <w:jc w:val="center"/>
              <w:rPr>
                <w:rFonts w:cs="Calibri"/>
                <w:b/>
              </w:rPr>
            </w:pPr>
            <w:r>
              <w:t>EP_K01</w:t>
            </w:r>
          </w:p>
        </w:tc>
        <w:tc>
          <w:tcPr>
            <w:tcW w:w="780" w:type="dxa"/>
            <w:tcBorders>
              <w:top w:val="single" w:sz="4" w:space="0" w:color="000000"/>
              <w:left w:val="single" w:sz="4" w:space="0" w:color="000000"/>
              <w:bottom w:val="single" w:sz="4" w:space="0" w:color="000000"/>
            </w:tcBorders>
          </w:tcPr>
          <w:p w14:paraId="508B7131" w14:textId="668D8218" w:rsidR="006566C6" w:rsidRPr="00A031E7" w:rsidRDefault="006566C6" w:rsidP="006566C6">
            <w:pPr>
              <w:snapToGrid w:val="0"/>
              <w:spacing w:after="0" w:line="240" w:lineRule="auto"/>
              <w:jc w:val="center"/>
              <w:rPr>
                <w:rFonts w:cs="Calibri"/>
              </w:rPr>
            </w:pPr>
            <w:r w:rsidRPr="00A031E7">
              <w:t>X</w:t>
            </w:r>
          </w:p>
        </w:tc>
        <w:tc>
          <w:tcPr>
            <w:tcW w:w="720" w:type="dxa"/>
            <w:tcBorders>
              <w:top w:val="single" w:sz="4" w:space="0" w:color="000000"/>
              <w:left w:val="single" w:sz="4" w:space="0" w:color="000000"/>
              <w:bottom w:val="single" w:sz="4" w:space="0" w:color="000000"/>
            </w:tcBorders>
          </w:tcPr>
          <w:p w14:paraId="10823367" w14:textId="5E02B146" w:rsidR="006566C6" w:rsidRPr="00A031E7" w:rsidRDefault="006566C6" w:rsidP="006566C6">
            <w:pPr>
              <w:snapToGrid w:val="0"/>
              <w:spacing w:after="0" w:line="240" w:lineRule="auto"/>
              <w:jc w:val="center"/>
              <w:rPr>
                <w:rFonts w:cs="Calibri"/>
              </w:rPr>
            </w:pPr>
            <w:r w:rsidRPr="00A031E7">
              <w:t>X</w:t>
            </w:r>
          </w:p>
        </w:tc>
        <w:tc>
          <w:tcPr>
            <w:tcW w:w="720" w:type="dxa"/>
            <w:tcBorders>
              <w:top w:val="single" w:sz="4" w:space="0" w:color="000000"/>
              <w:left w:val="single" w:sz="4" w:space="0" w:color="000000"/>
              <w:bottom w:val="single" w:sz="4" w:space="0" w:color="000000"/>
            </w:tcBorders>
          </w:tcPr>
          <w:p w14:paraId="6DFABEA5" w14:textId="2857B368" w:rsidR="006566C6" w:rsidRPr="00A031E7" w:rsidRDefault="006566C6" w:rsidP="006566C6">
            <w:pPr>
              <w:snapToGrid w:val="0"/>
              <w:spacing w:after="0" w:line="240" w:lineRule="auto"/>
              <w:jc w:val="center"/>
              <w:rPr>
                <w:rFonts w:cs="Calibri"/>
              </w:rPr>
            </w:pPr>
          </w:p>
        </w:tc>
        <w:tc>
          <w:tcPr>
            <w:tcW w:w="756" w:type="dxa"/>
            <w:tcBorders>
              <w:top w:val="single" w:sz="4" w:space="0" w:color="000000"/>
              <w:left w:val="single" w:sz="4" w:space="0" w:color="000000"/>
              <w:bottom w:val="single" w:sz="4" w:space="0" w:color="000000"/>
            </w:tcBorders>
          </w:tcPr>
          <w:p w14:paraId="4770C40A" w14:textId="22F605F7" w:rsidR="006566C6" w:rsidRPr="00A031E7" w:rsidRDefault="006566C6" w:rsidP="006566C6">
            <w:pPr>
              <w:snapToGrid w:val="0"/>
              <w:spacing w:after="0" w:line="240" w:lineRule="auto"/>
              <w:jc w:val="center"/>
              <w:rPr>
                <w:rFonts w:cs="Calibri"/>
              </w:rPr>
            </w:pPr>
            <w:r w:rsidRPr="00A031E7">
              <w:t>X</w:t>
            </w:r>
          </w:p>
        </w:tc>
        <w:tc>
          <w:tcPr>
            <w:tcW w:w="1395" w:type="dxa"/>
            <w:tcBorders>
              <w:top w:val="single" w:sz="4" w:space="0" w:color="000000"/>
              <w:left w:val="single" w:sz="4" w:space="0" w:color="000000"/>
              <w:bottom w:val="single" w:sz="4" w:space="0" w:color="000000"/>
            </w:tcBorders>
          </w:tcPr>
          <w:p w14:paraId="4C1D9676" w14:textId="31031E91" w:rsidR="006566C6" w:rsidRPr="00A031E7" w:rsidRDefault="006566C6" w:rsidP="006566C6">
            <w:pPr>
              <w:snapToGrid w:val="0"/>
              <w:spacing w:after="0" w:line="240" w:lineRule="auto"/>
              <w:jc w:val="center"/>
              <w:rPr>
                <w:rFonts w:cs="Calibri"/>
              </w:rPr>
            </w:pPr>
            <w:r w:rsidRPr="00A031E7">
              <w:t>X</w:t>
            </w:r>
          </w:p>
        </w:tc>
        <w:tc>
          <w:tcPr>
            <w:tcW w:w="1554" w:type="dxa"/>
            <w:tcBorders>
              <w:top w:val="single" w:sz="4" w:space="0" w:color="000000"/>
              <w:left w:val="single" w:sz="4" w:space="0" w:color="000000"/>
              <w:bottom w:val="single" w:sz="4" w:space="0" w:color="000000"/>
            </w:tcBorders>
          </w:tcPr>
          <w:p w14:paraId="26221D1D" w14:textId="4412C22F" w:rsidR="006566C6" w:rsidRPr="00A031E7" w:rsidRDefault="006566C6" w:rsidP="006566C6">
            <w:pPr>
              <w:snapToGrid w:val="0"/>
              <w:spacing w:after="0" w:line="240" w:lineRule="auto"/>
              <w:jc w:val="center"/>
              <w:rPr>
                <w:rFonts w:cs="Calibri"/>
              </w:rPr>
            </w:pPr>
            <w:r w:rsidRPr="00A031E7">
              <w:t>X</w:t>
            </w:r>
          </w:p>
        </w:tc>
        <w:tc>
          <w:tcPr>
            <w:tcW w:w="1705" w:type="dxa"/>
            <w:tcBorders>
              <w:top w:val="single" w:sz="4" w:space="0" w:color="000000"/>
              <w:left w:val="single" w:sz="4" w:space="0" w:color="000000"/>
              <w:bottom w:val="single" w:sz="4" w:space="0" w:color="000000"/>
              <w:right w:val="single" w:sz="4" w:space="0" w:color="000000"/>
            </w:tcBorders>
          </w:tcPr>
          <w:p w14:paraId="05C398C3" w14:textId="1EB06489" w:rsidR="006566C6" w:rsidRPr="00A031E7" w:rsidRDefault="006566C6" w:rsidP="006566C6">
            <w:pPr>
              <w:snapToGrid w:val="0"/>
              <w:spacing w:after="0" w:line="240" w:lineRule="auto"/>
              <w:jc w:val="center"/>
              <w:rPr>
                <w:rFonts w:cs="Calibri"/>
              </w:rPr>
            </w:pPr>
          </w:p>
        </w:tc>
      </w:tr>
      <w:tr w:rsidR="006566C6" w:rsidRPr="00A031E7" w14:paraId="03A97829" w14:textId="77777777" w:rsidTr="00203C00">
        <w:tc>
          <w:tcPr>
            <w:tcW w:w="1668" w:type="dxa"/>
            <w:tcBorders>
              <w:top w:val="single" w:sz="4" w:space="0" w:color="000000"/>
              <w:left w:val="single" w:sz="4" w:space="0" w:color="000000"/>
              <w:bottom w:val="single" w:sz="4" w:space="0" w:color="000000"/>
            </w:tcBorders>
          </w:tcPr>
          <w:p w14:paraId="076571C4" w14:textId="654E90A4" w:rsidR="006566C6" w:rsidRPr="00A031E7" w:rsidRDefault="001E0C18" w:rsidP="006566C6">
            <w:pPr>
              <w:pStyle w:val="Akapitzlist"/>
              <w:snapToGrid w:val="0"/>
              <w:spacing w:after="0" w:line="240" w:lineRule="auto"/>
              <w:ind w:left="426"/>
              <w:jc w:val="center"/>
              <w:rPr>
                <w:rFonts w:cs="Calibri"/>
                <w:b/>
              </w:rPr>
            </w:pPr>
            <w:r>
              <w:t>EP_K02</w:t>
            </w:r>
          </w:p>
        </w:tc>
        <w:tc>
          <w:tcPr>
            <w:tcW w:w="780" w:type="dxa"/>
            <w:tcBorders>
              <w:top w:val="single" w:sz="4" w:space="0" w:color="000000"/>
              <w:left w:val="single" w:sz="4" w:space="0" w:color="000000"/>
              <w:bottom w:val="single" w:sz="4" w:space="0" w:color="000000"/>
            </w:tcBorders>
          </w:tcPr>
          <w:p w14:paraId="59CA26CC" w14:textId="57E10A69" w:rsidR="006566C6" w:rsidRPr="00A031E7" w:rsidRDefault="006566C6" w:rsidP="006566C6">
            <w:pPr>
              <w:snapToGrid w:val="0"/>
              <w:spacing w:after="0" w:line="240" w:lineRule="auto"/>
              <w:jc w:val="center"/>
              <w:rPr>
                <w:rFonts w:cs="Calibri"/>
              </w:rPr>
            </w:pPr>
            <w:r w:rsidRPr="00A031E7">
              <w:t>X</w:t>
            </w:r>
          </w:p>
        </w:tc>
        <w:tc>
          <w:tcPr>
            <w:tcW w:w="720" w:type="dxa"/>
            <w:tcBorders>
              <w:top w:val="single" w:sz="4" w:space="0" w:color="000000"/>
              <w:left w:val="single" w:sz="4" w:space="0" w:color="000000"/>
              <w:bottom w:val="single" w:sz="4" w:space="0" w:color="000000"/>
            </w:tcBorders>
          </w:tcPr>
          <w:p w14:paraId="3B3F3B99" w14:textId="4ED0B8AE" w:rsidR="006566C6" w:rsidRPr="00A031E7" w:rsidRDefault="006566C6" w:rsidP="006566C6">
            <w:pPr>
              <w:snapToGrid w:val="0"/>
              <w:spacing w:after="0" w:line="240" w:lineRule="auto"/>
              <w:jc w:val="center"/>
              <w:rPr>
                <w:rFonts w:cs="Calibri"/>
              </w:rPr>
            </w:pPr>
            <w:r w:rsidRPr="00A031E7">
              <w:t>X</w:t>
            </w:r>
          </w:p>
        </w:tc>
        <w:tc>
          <w:tcPr>
            <w:tcW w:w="720" w:type="dxa"/>
            <w:tcBorders>
              <w:top w:val="single" w:sz="4" w:space="0" w:color="000000"/>
              <w:left w:val="single" w:sz="4" w:space="0" w:color="000000"/>
              <w:bottom w:val="single" w:sz="4" w:space="0" w:color="000000"/>
            </w:tcBorders>
          </w:tcPr>
          <w:p w14:paraId="03DE2E1C" w14:textId="3849D5D6" w:rsidR="006566C6" w:rsidRPr="00A031E7" w:rsidRDefault="006566C6" w:rsidP="006566C6">
            <w:pPr>
              <w:snapToGrid w:val="0"/>
              <w:spacing w:after="0" w:line="240" w:lineRule="auto"/>
              <w:jc w:val="center"/>
              <w:rPr>
                <w:rFonts w:cs="Calibri"/>
              </w:rPr>
            </w:pPr>
          </w:p>
        </w:tc>
        <w:tc>
          <w:tcPr>
            <w:tcW w:w="756" w:type="dxa"/>
            <w:tcBorders>
              <w:top w:val="single" w:sz="4" w:space="0" w:color="000000"/>
              <w:left w:val="single" w:sz="4" w:space="0" w:color="000000"/>
              <w:bottom w:val="single" w:sz="4" w:space="0" w:color="000000"/>
            </w:tcBorders>
          </w:tcPr>
          <w:p w14:paraId="7D9B8D42" w14:textId="418A8497" w:rsidR="006566C6" w:rsidRPr="00A031E7" w:rsidRDefault="006566C6" w:rsidP="006566C6">
            <w:pPr>
              <w:snapToGrid w:val="0"/>
              <w:spacing w:after="0" w:line="240" w:lineRule="auto"/>
              <w:jc w:val="center"/>
              <w:rPr>
                <w:rFonts w:cs="Calibri"/>
              </w:rPr>
            </w:pPr>
            <w:r w:rsidRPr="00A031E7">
              <w:t>X</w:t>
            </w:r>
          </w:p>
        </w:tc>
        <w:tc>
          <w:tcPr>
            <w:tcW w:w="1395" w:type="dxa"/>
            <w:tcBorders>
              <w:top w:val="single" w:sz="4" w:space="0" w:color="000000"/>
              <w:left w:val="single" w:sz="4" w:space="0" w:color="000000"/>
              <w:bottom w:val="single" w:sz="4" w:space="0" w:color="000000"/>
            </w:tcBorders>
          </w:tcPr>
          <w:p w14:paraId="538719CE" w14:textId="6FB2DBF7" w:rsidR="006566C6" w:rsidRPr="00A031E7" w:rsidRDefault="006566C6" w:rsidP="006566C6">
            <w:pPr>
              <w:snapToGrid w:val="0"/>
              <w:spacing w:after="0" w:line="240" w:lineRule="auto"/>
              <w:jc w:val="center"/>
              <w:rPr>
                <w:rFonts w:cs="Calibri"/>
              </w:rPr>
            </w:pPr>
            <w:r w:rsidRPr="00A031E7">
              <w:t>X</w:t>
            </w:r>
          </w:p>
        </w:tc>
        <w:tc>
          <w:tcPr>
            <w:tcW w:w="1554" w:type="dxa"/>
            <w:tcBorders>
              <w:top w:val="single" w:sz="4" w:space="0" w:color="000000"/>
              <w:left w:val="single" w:sz="4" w:space="0" w:color="000000"/>
              <w:bottom w:val="single" w:sz="4" w:space="0" w:color="000000"/>
            </w:tcBorders>
          </w:tcPr>
          <w:p w14:paraId="00F5E55B" w14:textId="090DD910" w:rsidR="006566C6" w:rsidRPr="00A031E7" w:rsidRDefault="006566C6" w:rsidP="006566C6">
            <w:pPr>
              <w:snapToGrid w:val="0"/>
              <w:spacing w:after="0" w:line="240" w:lineRule="auto"/>
              <w:jc w:val="center"/>
              <w:rPr>
                <w:rFonts w:cs="Calibri"/>
              </w:rPr>
            </w:pPr>
            <w:r w:rsidRPr="00A031E7">
              <w:t>X</w:t>
            </w:r>
          </w:p>
        </w:tc>
        <w:tc>
          <w:tcPr>
            <w:tcW w:w="1705" w:type="dxa"/>
            <w:tcBorders>
              <w:top w:val="single" w:sz="4" w:space="0" w:color="000000"/>
              <w:left w:val="single" w:sz="4" w:space="0" w:color="000000"/>
              <w:bottom w:val="single" w:sz="4" w:space="0" w:color="000000"/>
              <w:right w:val="single" w:sz="4" w:space="0" w:color="000000"/>
            </w:tcBorders>
          </w:tcPr>
          <w:p w14:paraId="746C8EA6" w14:textId="734CF302" w:rsidR="006566C6" w:rsidRPr="00A031E7" w:rsidRDefault="006566C6" w:rsidP="006566C6">
            <w:pPr>
              <w:snapToGrid w:val="0"/>
              <w:spacing w:after="0" w:line="240" w:lineRule="auto"/>
              <w:jc w:val="center"/>
              <w:rPr>
                <w:rFonts w:cs="Calibri"/>
              </w:rPr>
            </w:pPr>
          </w:p>
        </w:tc>
      </w:tr>
    </w:tbl>
    <w:p w14:paraId="177373AB" w14:textId="77777777" w:rsidR="00F5738A" w:rsidRPr="00A031E7" w:rsidRDefault="00F5738A" w:rsidP="006B79DB">
      <w:pPr>
        <w:spacing w:after="0" w:line="240" w:lineRule="auto"/>
        <w:jc w:val="both"/>
        <w:rPr>
          <w:rFonts w:cs="Calibri"/>
          <w:b/>
        </w:rPr>
      </w:pPr>
    </w:p>
    <w:p w14:paraId="4329387E" w14:textId="77777777" w:rsidR="00D95317" w:rsidRPr="00A031E7" w:rsidRDefault="00D95317" w:rsidP="006B79DB">
      <w:pPr>
        <w:spacing w:after="0" w:line="240" w:lineRule="auto"/>
        <w:jc w:val="both"/>
        <w:rPr>
          <w:rFonts w:cs="Calibri"/>
          <w:b/>
        </w:rPr>
      </w:pPr>
    </w:p>
    <w:p w14:paraId="1F691DA8" w14:textId="77777777" w:rsidR="00F5738A" w:rsidRPr="00A031E7" w:rsidRDefault="00F5738A" w:rsidP="006B79DB">
      <w:pPr>
        <w:spacing w:after="0" w:line="240" w:lineRule="auto"/>
        <w:jc w:val="both"/>
        <w:rPr>
          <w:rFonts w:cs="Calibri"/>
          <w:b/>
        </w:rPr>
      </w:pPr>
      <w:r w:rsidRPr="00A031E7">
        <w:rPr>
          <w:rFonts w:cs="Calibri"/>
          <w:b/>
        </w:rPr>
        <w:t>Tabela 2. Obciążenie pracą studenta:</w:t>
      </w:r>
    </w:p>
    <w:p w14:paraId="1EA36E61" w14:textId="77777777" w:rsidR="006B79DB" w:rsidRPr="00A031E7" w:rsidRDefault="006B79DB" w:rsidP="006B79DB">
      <w:pPr>
        <w:spacing w:after="0" w:line="240" w:lineRule="auto"/>
        <w:jc w:val="both"/>
        <w:rPr>
          <w:rFonts w:cs="Calibri"/>
          <w:b/>
        </w:rPr>
      </w:pPr>
    </w:p>
    <w:tbl>
      <w:tblPr>
        <w:tblW w:w="0" w:type="auto"/>
        <w:tblInd w:w="-108" w:type="dxa"/>
        <w:tblLayout w:type="fixed"/>
        <w:tblCellMar>
          <w:left w:w="0" w:type="dxa"/>
          <w:right w:w="0" w:type="dxa"/>
        </w:tblCellMar>
        <w:tblLook w:val="0000" w:firstRow="0" w:lastRow="0" w:firstColumn="0" w:lastColumn="0" w:noHBand="0" w:noVBand="0"/>
      </w:tblPr>
      <w:tblGrid>
        <w:gridCol w:w="4644"/>
        <w:gridCol w:w="2340"/>
        <w:gridCol w:w="2348"/>
      </w:tblGrid>
      <w:tr w:rsidR="00F5738A" w:rsidRPr="00A031E7" w14:paraId="7E523877" w14:textId="77777777">
        <w:trPr>
          <w:cantSplit/>
          <w:trHeight w:hRule="exact" w:val="279"/>
        </w:trPr>
        <w:tc>
          <w:tcPr>
            <w:tcW w:w="4644" w:type="dxa"/>
            <w:vMerge w:val="restart"/>
            <w:tcBorders>
              <w:top w:val="single" w:sz="4" w:space="0" w:color="000000"/>
              <w:left w:val="single" w:sz="4" w:space="0" w:color="000000"/>
              <w:bottom w:val="single" w:sz="4" w:space="0" w:color="000000"/>
            </w:tcBorders>
            <w:vAlign w:val="center"/>
          </w:tcPr>
          <w:p w14:paraId="7ECE497D" w14:textId="77777777" w:rsidR="00F5738A" w:rsidRPr="00A031E7" w:rsidRDefault="00F5738A" w:rsidP="006B79DB">
            <w:pPr>
              <w:snapToGrid w:val="0"/>
              <w:spacing w:after="0" w:line="240" w:lineRule="auto"/>
              <w:jc w:val="center"/>
              <w:rPr>
                <w:rFonts w:cs="Calibri"/>
                <w:b/>
              </w:rPr>
            </w:pPr>
            <w:r w:rsidRPr="00A031E7">
              <w:rPr>
                <w:rFonts w:cs="Calibri"/>
                <w:b/>
              </w:rPr>
              <w:t>Forma aktywności studenta:</w:t>
            </w:r>
          </w:p>
        </w:tc>
        <w:tc>
          <w:tcPr>
            <w:tcW w:w="4688" w:type="dxa"/>
            <w:gridSpan w:val="2"/>
            <w:tcBorders>
              <w:top w:val="single" w:sz="4" w:space="0" w:color="000000"/>
              <w:left w:val="single" w:sz="4" w:space="0" w:color="000000"/>
              <w:bottom w:val="single" w:sz="4" w:space="0" w:color="000000"/>
              <w:right w:val="single" w:sz="4" w:space="0" w:color="000000"/>
            </w:tcBorders>
            <w:vAlign w:val="center"/>
          </w:tcPr>
          <w:p w14:paraId="4AE640D6" w14:textId="77777777" w:rsidR="00F5738A" w:rsidRPr="00A031E7" w:rsidRDefault="00F5738A" w:rsidP="006B79DB">
            <w:pPr>
              <w:snapToGrid w:val="0"/>
              <w:spacing w:after="0" w:line="240" w:lineRule="auto"/>
              <w:jc w:val="center"/>
              <w:rPr>
                <w:rFonts w:cs="Calibri"/>
                <w:b/>
              </w:rPr>
            </w:pPr>
            <w:r w:rsidRPr="00A031E7">
              <w:rPr>
                <w:rFonts w:cs="Calibri"/>
                <w:b/>
              </w:rPr>
              <w:t>Średnia liczba godzin na realizację</w:t>
            </w:r>
          </w:p>
        </w:tc>
      </w:tr>
      <w:tr w:rsidR="00F5738A" w:rsidRPr="00A031E7" w14:paraId="1EEF2021" w14:textId="77777777">
        <w:trPr>
          <w:cantSplit/>
        </w:trPr>
        <w:tc>
          <w:tcPr>
            <w:tcW w:w="4644" w:type="dxa"/>
            <w:vMerge/>
            <w:tcBorders>
              <w:top w:val="single" w:sz="4" w:space="0" w:color="000000"/>
              <w:left w:val="single" w:sz="4" w:space="0" w:color="000000"/>
              <w:bottom w:val="single" w:sz="4" w:space="0" w:color="000000"/>
            </w:tcBorders>
            <w:vAlign w:val="center"/>
          </w:tcPr>
          <w:p w14:paraId="334D2E8F" w14:textId="77777777" w:rsidR="00F5738A" w:rsidRPr="00A031E7" w:rsidRDefault="00F5738A" w:rsidP="006B79DB">
            <w:pPr>
              <w:spacing w:after="0" w:line="240" w:lineRule="auto"/>
              <w:rPr>
                <w:rFonts w:cs="Calibri"/>
              </w:rPr>
            </w:pPr>
          </w:p>
        </w:tc>
        <w:tc>
          <w:tcPr>
            <w:tcW w:w="4688" w:type="dxa"/>
            <w:gridSpan w:val="2"/>
            <w:tcBorders>
              <w:top w:val="single" w:sz="4" w:space="0" w:color="000000"/>
              <w:left w:val="single" w:sz="4" w:space="0" w:color="000000"/>
              <w:bottom w:val="single" w:sz="4" w:space="0" w:color="000000"/>
              <w:right w:val="single" w:sz="4" w:space="0" w:color="000000"/>
            </w:tcBorders>
          </w:tcPr>
          <w:p w14:paraId="32FFEB35" w14:textId="77777777" w:rsidR="00F5738A" w:rsidRPr="00A031E7" w:rsidRDefault="00F5738A" w:rsidP="006B79DB">
            <w:pPr>
              <w:snapToGrid w:val="0"/>
              <w:spacing w:after="0" w:line="240" w:lineRule="auto"/>
              <w:jc w:val="center"/>
              <w:rPr>
                <w:rFonts w:cs="Calibri"/>
                <w:b/>
              </w:rPr>
            </w:pPr>
            <w:r w:rsidRPr="00A031E7">
              <w:rPr>
                <w:rFonts w:cs="Calibri"/>
                <w:b/>
              </w:rPr>
              <w:t>Studia niestacjonarne</w:t>
            </w:r>
          </w:p>
        </w:tc>
      </w:tr>
      <w:tr w:rsidR="00F5738A" w:rsidRPr="00A031E7" w14:paraId="1011D00D" w14:textId="77777777">
        <w:tc>
          <w:tcPr>
            <w:tcW w:w="4644" w:type="dxa"/>
            <w:tcBorders>
              <w:top w:val="single" w:sz="4" w:space="0" w:color="000000"/>
              <w:left w:val="single" w:sz="4" w:space="0" w:color="000000"/>
              <w:bottom w:val="single" w:sz="4" w:space="0" w:color="000000"/>
            </w:tcBorders>
          </w:tcPr>
          <w:p w14:paraId="56B05D97" w14:textId="77777777" w:rsidR="00F5738A" w:rsidRPr="00A031E7" w:rsidRDefault="00F5738A" w:rsidP="006B79DB">
            <w:pPr>
              <w:snapToGrid w:val="0"/>
              <w:spacing w:after="0" w:line="240" w:lineRule="auto"/>
              <w:rPr>
                <w:rFonts w:cs="Calibri"/>
              </w:rPr>
            </w:pPr>
            <w:r w:rsidRPr="00A031E7">
              <w:rPr>
                <w:rFonts w:cs="Calibri"/>
              </w:rPr>
              <w:t>Godziny zajęć z nauczycielem/</w:t>
            </w:r>
            <w:proofErr w:type="spellStart"/>
            <w:r w:rsidRPr="00A031E7">
              <w:rPr>
                <w:rFonts w:cs="Calibri"/>
              </w:rPr>
              <w:t>ami</w:t>
            </w:r>
            <w:proofErr w:type="spellEnd"/>
            <w:r w:rsidRPr="00A031E7">
              <w:rPr>
                <w:rFonts w:cs="Calibri"/>
              </w:rPr>
              <w:t>:</w:t>
            </w:r>
          </w:p>
          <w:p w14:paraId="47034E42" w14:textId="77777777" w:rsidR="00F5738A" w:rsidRPr="00A031E7" w:rsidRDefault="00F5738A" w:rsidP="006B79DB">
            <w:pPr>
              <w:spacing w:after="0" w:line="240" w:lineRule="auto"/>
              <w:rPr>
                <w:rFonts w:cs="Calibri"/>
              </w:rPr>
            </w:pPr>
            <w:r w:rsidRPr="00A031E7">
              <w:rPr>
                <w:rFonts w:cs="Calibri"/>
              </w:rPr>
              <w:t>Wykłady: 15 godz.</w:t>
            </w:r>
          </w:p>
          <w:p w14:paraId="64DE2319" w14:textId="77777777" w:rsidR="00F5738A" w:rsidRPr="00A031E7" w:rsidRDefault="00F5738A" w:rsidP="006B79DB">
            <w:pPr>
              <w:spacing w:after="0" w:line="240" w:lineRule="auto"/>
              <w:rPr>
                <w:rFonts w:cs="Calibri"/>
              </w:rPr>
            </w:pPr>
            <w:r w:rsidRPr="00A031E7">
              <w:rPr>
                <w:rFonts w:cs="Calibri"/>
              </w:rPr>
              <w:t>Ćwiczenia: 15 godz.</w:t>
            </w:r>
          </w:p>
        </w:tc>
        <w:tc>
          <w:tcPr>
            <w:tcW w:w="2340" w:type="dxa"/>
            <w:tcBorders>
              <w:top w:val="single" w:sz="4" w:space="0" w:color="000000"/>
              <w:left w:val="single" w:sz="4" w:space="0" w:color="000000"/>
              <w:bottom w:val="single" w:sz="4" w:space="0" w:color="000000"/>
            </w:tcBorders>
          </w:tcPr>
          <w:p w14:paraId="38F57037" w14:textId="77777777" w:rsidR="00F5738A" w:rsidRPr="00A031E7" w:rsidRDefault="00F5738A" w:rsidP="006B79DB">
            <w:pPr>
              <w:snapToGrid w:val="0"/>
              <w:spacing w:after="0" w:line="240" w:lineRule="auto"/>
              <w:jc w:val="center"/>
              <w:rPr>
                <w:rFonts w:cs="Calibri"/>
                <w:b/>
              </w:rPr>
            </w:pPr>
          </w:p>
        </w:tc>
        <w:tc>
          <w:tcPr>
            <w:tcW w:w="2348" w:type="dxa"/>
            <w:tcBorders>
              <w:top w:val="single" w:sz="4" w:space="0" w:color="000000"/>
              <w:bottom w:val="single" w:sz="4" w:space="0" w:color="000000"/>
              <w:right w:val="single" w:sz="4" w:space="0" w:color="000000"/>
            </w:tcBorders>
          </w:tcPr>
          <w:p w14:paraId="3ADECAAB" w14:textId="77777777" w:rsidR="00F5738A" w:rsidRPr="00A031E7" w:rsidRDefault="00F5738A" w:rsidP="006B79DB">
            <w:pPr>
              <w:snapToGrid w:val="0"/>
              <w:spacing w:after="0" w:line="240" w:lineRule="auto"/>
              <w:rPr>
                <w:rFonts w:cs="Calibri"/>
                <w:b/>
              </w:rPr>
            </w:pPr>
            <w:r w:rsidRPr="00A031E7">
              <w:rPr>
                <w:rFonts w:cs="Calibri"/>
                <w:b/>
              </w:rPr>
              <w:t>30 godz.</w:t>
            </w:r>
          </w:p>
        </w:tc>
      </w:tr>
      <w:tr w:rsidR="00F5738A" w:rsidRPr="00A031E7" w14:paraId="3BB0F048" w14:textId="77777777">
        <w:trPr>
          <w:trHeight w:val="1095"/>
        </w:trPr>
        <w:tc>
          <w:tcPr>
            <w:tcW w:w="4644" w:type="dxa"/>
            <w:tcBorders>
              <w:top w:val="single" w:sz="4" w:space="0" w:color="000000"/>
              <w:left w:val="single" w:sz="4" w:space="0" w:color="000000"/>
              <w:bottom w:val="single" w:sz="4" w:space="0" w:color="000000"/>
            </w:tcBorders>
          </w:tcPr>
          <w:p w14:paraId="1667329B" w14:textId="77777777" w:rsidR="00EE2D37" w:rsidRPr="00A031E7" w:rsidRDefault="00EE2D37" w:rsidP="006B79DB">
            <w:pPr>
              <w:snapToGrid w:val="0"/>
              <w:spacing w:after="0" w:line="240" w:lineRule="auto"/>
              <w:rPr>
                <w:rFonts w:cs="Calibri"/>
              </w:rPr>
            </w:pPr>
            <w:r w:rsidRPr="00A031E7">
              <w:rPr>
                <w:rFonts w:cs="Calibri"/>
              </w:rPr>
              <w:t>Praca własna studenta:</w:t>
            </w:r>
          </w:p>
          <w:p w14:paraId="100D1A69" w14:textId="77777777" w:rsidR="00F5738A" w:rsidRPr="00A031E7" w:rsidRDefault="00F5738A" w:rsidP="006B79DB">
            <w:pPr>
              <w:snapToGrid w:val="0"/>
              <w:spacing w:after="0" w:line="240" w:lineRule="auto"/>
              <w:rPr>
                <w:rFonts w:cs="Calibri"/>
              </w:rPr>
            </w:pPr>
            <w:r w:rsidRPr="00A031E7">
              <w:rPr>
                <w:rFonts w:cs="Calibri"/>
              </w:rPr>
              <w:t xml:space="preserve">Czytanie literatury: </w:t>
            </w:r>
            <w:r w:rsidR="00701C41" w:rsidRPr="00A031E7">
              <w:rPr>
                <w:rFonts w:cs="Calibri"/>
              </w:rPr>
              <w:t>15</w:t>
            </w:r>
            <w:r w:rsidRPr="00A031E7">
              <w:rPr>
                <w:rFonts w:cs="Calibri"/>
              </w:rPr>
              <w:t xml:space="preserve"> godz.</w:t>
            </w:r>
          </w:p>
          <w:p w14:paraId="61BAE72A" w14:textId="77777777" w:rsidR="00F5738A" w:rsidRPr="00A031E7" w:rsidRDefault="00EE2D37" w:rsidP="006B79DB">
            <w:pPr>
              <w:spacing w:after="0" w:line="240" w:lineRule="auto"/>
              <w:rPr>
                <w:rFonts w:cs="Calibri"/>
              </w:rPr>
            </w:pPr>
            <w:r w:rsidRPr="00A031E7">
              <w:rPr>
                <w:rFonts w:cs="Calibri"/>
              </w:rPr>
              <w:t xml:space="preserve">Sporządzenie </w:t>
            </w:r>
            <w:r w:rsidR="00F5738A" w:rsidRPr="00A031E7">
              <w:rPr>
                <w:rFonts w:cs="Calibri"/>
              </w:rPr>
              <w:t xml:space="preserve"> </w:t>
            </w:r>
            <w:r w:rsidRPr="00A031E7">
              <w:rPr>
                <w:rFonts w:cs="Calibri"/>
              </w:rPr>
              <w:t>ćwiczeń indywidualnych</w:t>
            </w:r>
            <w:r w:rsidR="00F5738A" w:rsidRPr="00A031E7">
              <w:rPr>
                <w:rFonts w:cs="Calibri"/>
              </w:rPr>
              <w:t xml:space="preserve">: </w:t>
            </w:r>
            <w:r w:rsidR="00701C41" w:rsidRPr="00A031E7">
              <w:rPr>
                <w:rFonts w:cs="Calibri"/>
              </w:rPr>
              <w:t>15</w:t>
            </w:r>
            <w:r w:rsidR="00F5738A" w:rsidRPr="00A031E7">
              <w:rPr>
                <w:rFonts w:cs="Calibri"/>
              </w:rPr>
              <w:t xml:space="preserve"> godz.</w:t>
            </w:r>
          </w:p>
          <w:p w14:paraId="5A4318DD" w14:textId="77777777" w:rsidR="00F5738A" w:rsidRPr="00A031E7" w:rsidRDefault="00F5738A" w:rsidP="006B79DB">
            <w:pPr>
              <w:spacing w:after="0" w:line="240" w:lineRule="auto"/>
              <w:rPr>
                <w:rFonts w:cs="Calibri"/>
              </w:rPr>
            </w:pPr>
            <w:r w:rsidRPr="00A031E7">
              <w:rPr>
                <w:rFonts w:cs="Calibri"/>
              </w:rPr>
              <w:t xml:space="preserve">Przygotowanie do </w:t>
            </w:r>
            <w:r w:rsidR="00EE2D37" w:rsidRPr="00A031E7">
              <w:rPr>
                <w:rFonts w:cs="Calibri"/>
              </w:rPr>
              <w:t>zaliczenia</w:t>
            </w:r>
            <w:r w:rsidRPr="00A031E7">
              <w:rPr>
                <w:rFonts w:cs="Calibri"/>
              </w:rPr>
              <w:t xml:space="preserve">: </w:t>
            </w:r>
            <w:r w:rsidR="00701C41" w:rsidRPr="00A031E7">
              <w:rPr>
                <w:rFonts w:cs="Calibri"/>
              </w:rPr>
              <w:t>15</w:t>
            </w:r>
            <w:r w:rsidRPr="00A031E7">
              <w:rPr>
                <w:rFonts w:cs="Calibri"/>
              </w:rPr>
              <w:t xml:space="preserve"> godz.</w:t>
            </w:r>
          </w:p>
        </w:tc>
        <w:tc>
          <w:tcPr>
            <w:tcW w:w="2340" w:type="dxa"/>
            <w:tcBorders>
              <w:top w:val="single" w:sz="4" w:space="0" w:color="000000"/>
              <w:left w:val="single" w:sz="4" w:space="0" w:color="000000"/>
              <w:bottom w:val="single" w:sz="4" w:space="0" w:color="000000"/>
            </w:tcBorders>
          </w:tcPr>
          <w:p w14:paraId="5B1DB19F" w14:textId="77777777" w:rsidR="00F5738A" w:rsidRPr="00A031E7" w:rsidRDefault="00F5738A" w:rsidP="006B79DB">
            <w:pPr>
              <w:snapToGrid w:val="0"/>
              <w:spacing w:after="0" w:line="240" w:lineRule="auto"/>
              <w:jc w:val="center"/>
              <w:rPr>
                <w:rFonts w:cs="Calibri"/>
                <w:b/>
              </w:rPr>
            </w:pPr>
          </w:p>
        </w:tc>
        <w:tc>
          <w:tcPr>
            <w:tcW w:w="2348" w:type="dxa"/>
            <w:tcBorders>
              <w:top w:val="single" w:sz="4" w:space="0" w:color="000000"/>
              <w:bottom w:val="single" w:sz="4" w:space="0" w:color="000000"/>
              <w:right w:val="single" w:sz="4" w:space="0" w:color="000000"/>
            </w:tcBorders>
          </w:tcPr>
          <w:p w14:paraId="1D340AB6" w14:textId="77777777" w:rsidR="00F5738A" w:rsidRPr="00A031E7" w:rsidRDefault="00F5738A" w:rsidP="006B79DB">
            <w:pPr>
              <w:snapToGrid w:val="0"/>
              <w:spacing w:after="0" w:line="240" w:lineRule="auto"/>
              <w:rPr>
                <w:rFonts w:cs="Calibri"/>
                <w:b/>
              </w:rPr>
            </w:pPr>
          </w:p>
          <w:p w14:paraId="708BBBCF" w14:textId="77777777" w:rsidR="00F5738A" w:rsidRPr="00A031E7" w:rsidRDefault="00701C41" w:rsidP="006B79DB">
            <w:pPr>
              <w:spacing w:after="0" w:line="240" w:lineRule="auto"/>
              <w:rPr>
                <w:rFonts w:cs="Calibri"/>
                <w:b/>
              </w:rPr>
            </w:pPr>
            <w:r w:rsidRPr="00A031E7">
              <w:rPr>
                <w:rFonts w:cs="Calibri"/>
                <w:b/>
              </w:rPr>
              <w:t>45</w:t>
            </w:r>
            <w:r w:rsidR="00F5738A" w:rsidRPr="00A031E7">
              <w:rPr>
                <w:rFonts w:cs="Calibri"/>
                <w:b/>
              </w:rPr>
              <w:t xml:space="preserve"> godz.</w:t>
            </w:r>
          </w:p>
        </w:tc>
      </w:tr>
      <w:tr w:rsidR="00F5738A" w:rsidRPr="00A031E7" w14:paraId="09F30280" w14:textId="77777777">
        <w:tc>
          <w:tcPr>
            <w:tcW w:w="4644" w:type="dxa"/>
            <w:tcBorders>
              <w:top w:val="single" w:sz="4" w:space="0" w:color="000000"/>
              <w:left w:val="single" w:sz="4" w:space="0" w:color="000000"/>
              <w:bottom w:val="single" w:sz="4" w:space="0" w:color="000000"/>
            </w:tcBorders>
          </w:tcPr>
          <w:p w14:paraId="0DFECC35" w14:textId="77777777" w:rsidR="00F5738A" w:rsidRPr="00A031E7" w:rsidRDefault="00F5738A" w:rsidP="006B79DB">
            <w:pPr>
              <w:snapToGrid w:val="0"/>
              <w:spacing w:after="0" w:line="240" w:lineRule="auto"/>
              <w:rPr>
                <w:rFonts w:cs="Calibri"/>
              </w:rPr>
            </w:pPr>
            <w:r w:rsidRPr="00A031E7">
              <w:rPr>
                <w:rFonts w:cs="Calibri"/>
              </w:rPr>
              <w:t>Razem przewidywana liczba godzin</w:t>
            </w:r>
          </w:p>
        </w:tc>
        <w:tc>
          <w:tcPr>
            <w:tcW w:w="2340" w:type="dxa"/>
            <w:tcBorders>
              <w:top w:val="single" w:sz="4" w:space="0" w:color="000000"/>
              <w:left w:val="single" w:sz="4" w:space="0" w:color="000000"/>
              <w:bottom w:val="single" w:sz="4" w:space="0" w:color="000000"/>
            </w:tcBorders>
          </w:tcPr>
          <w:p w14:paraId="02ECBCC3" w14:textId="77777777" w:rsidR="00F5738A" w:rsidRPr="00A031E7" w:rsidRDefault="00F5738A" w:rsidP="006B79DB">
            <w:pPr>
              <w:snapToGrid w:val="0"/>
              <w:spacing w:after="0" w:line="240" w:lineRule="auto"/>
              <w:jc w:val="center"/>
              <w:rPr>
                <w:rFonts w:cs="Calibri"/>
                <w:b/>
              </w:rPr>
            </w:pPr>
          </w:p>
        </w:tc>
        <w:tc>
          <w:tcPr>
            <w:tcW w:w="2348" w:type="dxa"/>
            <w:tcBorders>
              <w:top w:val="single" w:sz="4" w:space="0" w:color="000000"/>
              <w:bottom w:val="single" w:sz="4" w:space="0" w:color="000000"/>
              <w:right w:val="single" w:sz="4" w:space="0" w:color="000000"/>
            </w:tcBorders>
          </w:tcPr>
          <w:p w14:paraId="4F123E76" w14:textId="77777777" w:rsidR="00F5738A" w:rsidRPr="00A031E7" w:rsidRDefault="00701C41" w:rsidP="006B79DB">
            <w:pPr>
              <w:snapToGrid w:val="0"/>
              <w:spacing w:after="0" w:line="240" w:lineRule="auto"/>
              <w:rPr>
                <w:rFonts w:cs="Calibri"/>
                <w:b/>
              </w:rPr>
            </w:pPr>
            <w:r w:rsidRPr="00A031E7">
              <w:rPr>
                <w:rFonts w:cs="Calibri"/>
                <w:b/>
              </w:rPr>
              <w:t>75</w:t>
            </w:r>
            <w:r w:rsidR="00F5738A" w:rsidRPr="00A031E7">
              <w:rPr>
                <w:rFonts w:cs="Calibri"/>
                <w:b/>
              </w:rPr>
              <w:t>godz.</w:t>
            </w:r>
          </w:p>
        </w:tc>
      </w:tr>
      <w:tr w:rsidR="00F5738A" w:rsidRPr="00A031E7" w14:paraId="6FE93091" w14:textId="77777777">
        <w:tc>
          <w:tcPr>
            <w:tcW w:w="4644" w:type="dxa"/>
            <w:tcBorders>
              <w:top w:val="single" w:sz="4" w:space="0" w:color="000000"/>
              <w:left w:val="single" w:sz="4" w:space="0" w:color="000000"/>
              <w:bottom w:val="single" w:sz="4" w:space="0" w:color="000000"/>
            </w:tcBorders>
          </w:tcPr>
          <w:p w14:paraId="4AB39382" w14:textId="77777777" w:rsidR="00F5738A" w:rsidRPr="00A031E7" w:rsidRDefault="00F5738A" w:rsidP="006B79DB">
            <w:pPr>
              <w:snapToGrid w:val="0"/>
              <w:spacing w:after="0" w:line="240" w:lineRule="auto"/>
              <w:rPr>
                <w:rFonts w:cs="Calibri"/>
                <w:b/>
              </w:rPr>
            </w:pPr>
            <w:r w:rsidRPr="00A031E7">
              <w:rPr>
                <w:rFonts w:cs="Calibri"/>
                <w:b/>
              </w:rPr>
              <w:t>Liczba punktów ECTS dla przedmiotu:</w:t>
            </w:r>
          </w:p>
        </w:tc>
        <w:tc>
          <w:tcPr>
            <w:tcW w:w="2340" w:type="dxa"/>
            <w:tcBorders>
              <w:top w:val="single" w:sz="4" w:space="0" w:color="000000"/>
              <w:left w:val="single" w:sz="4" w:space="0" w:color="000000"/>
              <w:bottom w:val="single" w:sz="4" w:space="0" w:color="000000"/>
            </w:tcBorders>
          </w:tcPr>
          <w:p w14:paraId="662EC61B" w14:textId="77777777" w:rsidR="00F5738A" w:rsidRPr="00A031E7" w:rsidRDefault="00F5738A" w:rsidP="006B79DB">
            <w:pPr>
              <w:snapToGrid w:val="0"/>
              <w:spacing w:after="0" w:line="240" w:lineRule="auto"/>
              <w:jc w:val="center"/>
              <w:rPr>
                <w:rFonts w:cs="Calibri"/>
                <w:b/>
              </w:rPr>
            </w:pPr>
          </w:p>
        </w:tc>
        <w:tc>
          <w:tcPr>
            <w:tcW w:w="2348" w:type="dxa"/>
            <w:tcBorders>
              <w:top w:val="single" w:sz="4" w:space="0" w:color="000000"/>
              <w:bottom w:val="single" w:sz="4" w:space="0" w:color="000000"/>
              <w:right w:val="single" w:sz="4" w:space="0" w:color="000000"/>
            </w:tcBorders>
          </w:tcPr>
          <w:p w14:paraId="2B72D885" w14:textId="77777777" w:rsidR="00F5738A" w:rsidRPr="00A031E7" w:rsidRDefault="00F5738A" w:rsidP="006B79DB">
            <w:pPr>
              <w:snapToGrid w:val="0"/>
              <w:spacing w:after="0" w:line="240" w:lineRule="auto"/>
              <w:rPr>
                <w:rFonts w:cs="Calibri"/>
                <w:b/>
              </w:rPr>
            </w:pPr>
            <w:r w:rsidRPr="00A031E7">
              <w:rPr>
                <w:rFonts w:cs="Calibri"/>
                <w:b/>
              </w:rPr>
              <w:t xml:space="preserve">       </w:t>
            </w:r>
            <w:r w:rsidR="00701C41" w:rsidRPr="00A031E7">
              <w:rPr>
                <w:rFonts w:cs="Calibri"/>
                <w:b/>
              </w:rPr>
              <w:t>3</w:t>
            </w:r>
          </w:p>
        </w:tc>
      </w:tr>
    </w:tbl>
    <w:p w14:paraId="5FF92B1A" w14:textId="77777777" w:rsidR="00F5738A" w:rsidRPr="00A031E7" w:rsidRDefault="00F5738A" w:rsidP="006B79DB">
      <w:pPr>
        <w:spacing w:after="0" w:line="240" w:lineRule="auto"/>
        <w:jc w:val="both"/>
        <w:rPr>
          <w:rFonts w:cs="Calibri"/>
          <w:b/>
        </w:rPr>
      </w:pPr>
    </w:p>
    <w:p w14:paraId="74F76B2B" w14:textId="77777777" w:rsidR="00D95317" w:rsidRPr="00A031E7" w:rsidRDefault="00D95317" w:rsidP="006B79DB">
      <w:pPr>
        <w:spacing w:after="0" w:line="240" w:lineRule="auto"/>
        <w:jc w:val="both"/>
        <w:rPr>
          <w:rFonts w:cs="Calibri"/>
          <w:b/>
        </w:rPr>
      </w:pPr>
    </w:p>
    <w:p w14:paraId="52D751F2" w14:textId="77777777" w:rsidR="00F5738A" w:rsidRPr="00A031E7" w:rsidRDefault="00F5738A" w:rsidP="006B79DB">
      <w:pPr>
        <w:spacing w:after="0" w:line="240" w:lineRule="auto"/>
        <w:jc w:val="both"/>
        <w:rPr>
          <w:rFonts w:cs="Calibri"/>
          <w:b/>
        </w:rPr>
      </w:pPr>
      <w:r w:rsidRPr="00A031E7">
        <w:rPr>
          <w:rFonts w:cs="Calibri"/>
          <w:b/>
        </w:rPr>
        <w:t>Tabela 3. Kryteria oceny</w:t>
      </w:r>
    </w:p>
    <w:p w14:paraId="3A21BDA5" w14:textId="0916F5E9" w:rsidR="00D95317" w:rsidRPr="00A031E7" w:rsidRDefault="006566C6" w:rsidP="006B79DB">
      <w:pPr>
        <w:pStyle w:val="Tekstpodstawowy2"/>
        <w:spacing w:after="0" w:line="240" w:lineRule="auto"/>
        <w:rPr>
          <w:rFonts w:cs="Calibri"/>
        </w:rPr>
      </w:pPr>
      <w:r w:rsidRPr="00A031E7">
        <w:rPr>
          <w:rFonts w:cs="Calibri"/>
          <w:b/>
        </w:rPr>
        <w:t>Na ocenę końcową składa się poziom wykonania zadań obliczeniowych, poprawność uzyskanych wyników, umiejętność analizy i interpretacji wyników pomiarów oraz aktywność studenta podczas zajęć. Uwzględnia się również stopień samodzielności oraz poprawność doboru metod geodezyjnych do rozwiązywanego problemu.</w:t>
      </w:r>
    </w:p>
    <w:tbl>
      <w:tblPr>
        <w:tblW w:w="9474" w:type="dxa"/>
        <w:tblInd w:w="-108" w:type="dxa"/>
        <w:tblLayout w:type="fixed"/>
        <w:tblCellMar>
          <w:left w:w="0" w:type="dxa"/>
          <w:right w:w="0" w:type="dxa"/>
        </w:tblCellMar>
        <w:tblLook w:val="0000" w:firstRow="0" w:lastRow="0" w:firstColumn="0" w:lastColumn="0" w:noHBand="0" w:noVBand="0"/>
      </w:tblPr>
      <w:tblGrid>
        <w:gridCol w:w="1814"/>
        <w:gridCol w:w="7660"/>
      </w:tblGrid>
      <w:tr w:rsidR="006566C6" w:rsidRPr="00A031E7" w14:paraId="7BB656AD" w14:textId="77777777" w:rsidTr="00D95317">
        <w:trPr>
          <w:trHeight w:val="397"/>
        </w:trPr>
        <w:tc>
          <w:tcPr>
            <w:tcW w:w="1814" w:type="dxa"/>
            <w:tcBorders>
              <w:top w:val="single" w:sz="4" w:space="0" w:color="000000"/>
              <w:left w:val="single" w:sz="4" w:space="0" w:color="000000"/>
              <w:bottom w:val="single" w:sz="4" w:space="0" w:color="000000"/>
            </w:tcBorders>
          </w:tcPr>
          <w:p w14:paraId="3B752E8B" w14:textId="5148C14D" w:rsidR="006566C6" w:rsidRPr="00A031E7" w:rsidRDefault="006566C6" w:rsidP="006566C6">
            <w:pPr>
              <w:pStyle w:val="Nagwek1"/>
              <w:spacing w:after="0" w:line="240" w:lineRule="auto"/>
              <w:rPr>
                <w:rFonts w:cs="Calibri"/>
              </w:rPr>
            </w:pPr>
            <w:r w:rsidRPr="00A031E7">
              <w:t>3,0</w:t>
            </w:r>
          </w:p>
        </w:tc>
        <w:tc>
          <w:tcPr>
            <w:tcW w:w="7660" w:type="dxa"/>
            <w:tcBorders>
              <w:top w:val="single" w:sz="4" w:space="0" w:color="000000"/>
              <w:left w:val="single" w:sz="4" w:space="0" w:color="000000"/>
              <w:bottom w:val="single" w:sz="4" w:space="0" w:color="000000"/>
              <w:right w:val="single" w:sz="4" w:space="0" w:color="000000"/>
            </w:tcBorders>
          </w:tcPr>
          <w:p w14:paraId="19876EE7" w14:textId="1828AAD1" w:rsidR="006566C6" w:rsidRPr="00A031E7" w:rsidRDefault="006566C6" w:rsidP="006566C6">
            <w:pPr>
              <w:snapToGrid w:val="0"/>
              <w:spacing w:after="0" w:line="240" w:lineRule="auto"/>
              <w:jc w:val="both"/>
              <w:rPr>
                <w:rFonts w:cs="Calibri"/>
                <w:b/>
              </w:rPr>
            </w:pPr>
            <w:r w:rsidRPr="00A031E7">
              <w:t>wykonanie zadań na poziomie podstawowym, poprawność wyników na poziomie 51–60%, ograniczona analiza</w:t>
            </w:r>
          </w:p>
        </w:tc>
      </w:tr>
      <w:tr w:rsidR="006566C6" w:rsidRPr="00A031E7" w14:paraId="5D9831AD" w14:textId="77777777" w:rsidTr="00D95317">
        <w:tc>
          <w:tcPr>
            <w:tcW w:w="1814" w:type="dxa"/>
            <w:tcBorders>
              <w:top w:val="single" w:sz="4" w:space="0" w:color="000000"/>
              <w:left w:val="single" w:sz="4" w:space="0" w:color="000000"/>
              <w:bottom w:val="single" w:sz="4" w:space="0" w:color="000000"/>
            </w:tcBorders>
          </w:tcPr>
          <w:p w14:paraId="1D2824FC" w14:textId="57D43A3E" w:rsidR="006566C6" w:rsidRPr="00A031E7" w:rsidRDefault="006566C6" w:rsidP="006566C6">
            <w:pPr>
              <w:snapToGrid w:val="0"/>
              <w:spacing w:after="0" w:line="240" w:lineRule="auto"/>
              <w:jc w:val="both"/>
              <w:rPr>
                <w:rFonts w:cs="Calibri"/>
                <w:b/>
              </w:rPr>
            </w:pPr>
            <w:r w:rsidRPr="00A031E7">
              <w:t>3,5</w:t>
            </w:r>
          </w:p>
        </w:tc>
        <w:tc>
          <w:tcPr>
            <w:tcW w:w="7660" w:type="dxa"/>
            <w:tcBorders>
              <w:top w:val="single" w:sz="4" w:space="0" w:color="000000"/>
              <w:left w:val="single" w:sz="4" w:space="0" w:color="000000"/>
              <w:bottom w:val="single" w:sz="4" w:space="0" w:color="000000"/>
              <w:right w:val="single" w:sz="4" w:space="0" w:color="000000"/>
            </w:tcBorders>
          </w:tcPr>
          <w:p w14:paraId="281F8E06" w14:textId="26E2D498" w:rsidR="006566C6" w:rsidRPr="00A031E7" w:rsidRDefault="006566C6" w:rsidP="006566C6">
            <w:pPr>
              <w:snapToGrid w:val="0"/>
              <w:spacing w:after="0" w:line="240" w:lineRule="auto"/>
              <w:jc w:val="both"/>
              <w:rPr>
                <w:rFonts w:cs="Calibri"/>
                <w:b/>
              </w:rPr>
            </w:pPr>
            <w:r w:rsidRPr="00A031E7">
              <w:t>poprawne wykonanie zadań, wyniki 61–70%, podstawowa interpretacja</w:t>
            </w:r>
          </w:p>
        </w:tc>
      </w:tr>
      <w:tr w:rsidR="006566C6" w:rsidRPr="00A031E7" w14:paraId="0FE5DF5C" w14:textId="77777777" w:rsidTr="00D95317">
        <w:tc>
          <w:tcPr>
            <w:tcW w:w="1814" w:type="dxa"/>
            <w:tcBorders>
              <w:top w:val="single" w:sz="4" w:space="0" w:color="000000"/>
              <w:left w:val="single" w:sz="4" w:space="0" w:color="000000"/>
              <w:bottom w:val="single" w:sz="4" w:space="0" w:color="000000"/>
            </w:tcBorders>
          </w:tcPr>
          <w:p w14:paraId="32B6AE36" w14:textId="6B4F4472" w:rsidR="006566C6" w:rsidRPr="00A031E7" w:rsidRDefault="006566C6" w:rsidP="006566C6">
            <w:pPr>
              <w:snapToGrid w:val="0"/>
              <w:spacing w:after="0" w:line="240" w:lineRule="auto"/>
              <w:jc w:val="both"/>
              <w:rPr>
                <w:rFonts w:cs="Calibri"/>
                <w:b/>
              </w:rPr>
            </w:pPr>
            <w:r w:rsidRPr="00A031E7">
              <w:t>4,0</w:t>
            </w:r>
          </w:p>
        </w:tc>
        <w:tc>
          <w:tcPr>
            <w:tcW w:w="7660" w:type="dxa"/>
            <w:tcBorders>
              <w:top w:val="single" w:sz="4" w:space="0" w:color="000000"/>
              <w:left w:val="single" w:sz="4" w:space="0" w:color="000000"/>
              <w:bottom w:val="single" w:sz="4" w:space="0" w:color="000000"/>
              <w:right w:val="single" w:sz="4" w:space="0" w:color="000000"/>
            </w:tcBorders>
          </w:tcPr>
          <w:p w14:paraId="25462AD4" w14:textId="6E2D8951" w:rsidR="006566C6" w:rsidRPr="00A031E7" w:rsidRDefault="006566C6" w:rsidP="006566C6">
            <w:pPr>
              <w:snapToGrid w:val="0"/>
              <w:spacing w:after="0" w:line="240" w:lineRule="auto"/>
              <w:jc w:val="both"/>
              <w:rPr>
                <w:rFonts w:cs="Calibri"/>
                <w:b/>
              </w:rPr>
            </w:pPr>
            <w:r w:rsidRPr="00A031E7">
              <w:t>dobre wykonanie zadań, wyniki 71–80%, poprawna analiza i interpretacja</w:t>
            </w:r>
          </w:p>
        </w:tc>
      </w:tr>
      <w:tr w:rsidR="006566C6" w:rsidRPr="00A031E7" w14:paraId="13E073D4" w14:textId="77777777" w:rsidTr="00D95317">
        <w:tc>
          <w:tcPr>
            <w:tcW w:w="1814" w:type="dxa"/>
            <w:tcBorders>
              <w:top w:val="single" w:sz="4" w:space="0" w:color="000000"/>
              <w:left w:val="single" w:sz="4" w:space="0" w:color="000000"/>
              <w:bottom w:val="single" w:sz="4" w:space="0" w:color="000000"/>
            </w:tcBorders>
          </w:tcPr>
          <w:p w14:paraId="00B685D2" w14:textId="024D7D9F" w:rsidR="006566C6" w:rsidRPr="00A031E7" w:rsidRDefault="006566C6" w:rsidP="006566C6">
            <w:pPr>
              <w:snapToGrid w:val="0"/>
              <w:spacing w:after="0" w:line="240" w:lineRule="auto"/>
              <w:jc w:val="both"/>
              <w:rPr>
                <w:rFonts w:cs="Calibri"/>
                <w:b/>
              </w:rPr>
            </w:pPr>
            <w:r w:rsidRPr="00A031E7">
              <w:t>4,5</w:t>
            </w:r>
          </w:p>
        </w:tc>
        <w:tc>
          <w:tcPr>
            <w:tcW w:w="7660" w:type="dxa"/>
            <w:tcBorders>
              <w:top w:val="single" w:sz="4" w:space="0" w:color="000000"/>
              <w:left w:val="single" w:sz="4" w:space="0" w:color="000000"/>
              <w:bottom w:val="single" w:sz="4" w:space="0" w:color="000000"/>
              <w:right w:val="single" w:sz="4" w:space="0" w:color="000000"/>
            </w:tcBorders>
          </w:tcPr>
          <w:p w14:paraId="75388202" w14:textId="28AADB2D" w:rsidR="006566C6" w:rsidRPr="00A031E7" w:rsidRDefault="006566C6" w:rsidP="006566C6">
            <w:pPr>
              <w:snapToGrid w:val="0"/>
              <w:spacing w:after="0" w:line="240" w:lineRule="auto"/>
              <w:jc w:val="both"/>
              <w:rPr>
                <w:rFonts w:cs="Calibri"/>
                <w:b/>
              </w:rPr>
            </w:pPr>
            <w:r w:rsidRPr="00A031E7">
              <w:t>bardzo dobre wykonanie zadań, wyniki 81–90%, właściwy dobór metod i dobra interpretacja</w:t>
            </w:r>
          </w:p>
        </w:tc>
      </w:tr>
      <w:tr w:rsidR="006566C6" w:rsidRPr="00610418" w14:paraId="0E7B9DB5" w14:textId="77777777" w:rsidTr="00D95317">
        <w:trPr>
          <w:trHeight w:val="807"/>
        </w:trPr>
        <w:tc>
          <w:tcPr>
            <w:tcW w:w="1814" w:type="dxa"/>
            <w:tcBorders>
              <w:top w:val="single" w:sz="4" w:space="0" w:color="000000"/>
              <w:left w:val="single" w:sz="4" w:space="0" w:color="000000"/>
              <w:bottom w:val="single" w:sz="4" w:space="0" w:color="000000"/>
            </w:tcBorders>
          </w:tcPr>
          <w:p w14:paraId="24C836A7" w14:textId="4CA35BA2" w:rsidR="006566C6" w:rsidRPr="00A031E7" w:rsidRDefault="006566C6" w:rsidP="006566C6">
            <w:pPr>
              <w:snapToGrid w:val="0"/>
              <w:spacing w:after="0" w:line="240" w:lineRule="auto"/>
              <w:jc w:val="both"/>
              <w:rPr>
                <w:rFonts w:cs="Calibri"/>
                <w:b/>
              </w:rPr>
            </w:pPr>
            <w:r w:rsidRPr="00A031E7">
              <w:t>5,0</w:t>
            </w:r>
          </w:p>
        </w:tc>
        <w:tc>
          <w:tcPr>
            <w:tcW w:w="7660" w:type="dxa"/>
            <w:tcBorders>
              <w:top w:val="single" w:sz="4" w:space="0" w:color="000000"/>
              <w:left w:val="single" w:sz="4" w:space="0" w:color="000000"/>
              <w:bottom w:val="single" w:sz="4" w:space="0" w:color="000000"/>
              <w:right w:val="single" w:sz="4" w:space="0" w:color="000000"/>
            </w:tcBorders>
          </w:tcPr>
          <w:p w14:paraId="2FE565B5" w14:textId="24B0382A" w:rsidR="006566C6" w:rsidRPr="00A031E7" w:rsidRDefault="006566C6" w:rsidP="006566C6">
            <w:pPr>
              <w:snapToGrid w:val="0"/>
              <w:spacing w:after="0" w:line="240" w:lineRule="auto"/>
              <w:jc w:val="both"/>
              <w:rPr>
                <w:rFonts w:cs="Calibri"/>
              </w:rPr>
            </w:pPr>
            <w:r w:rsidRPr="00A031E7">
              <w:t>bardzo wysoki poziom wykonania, wyniki powyżej 90%, pełna analiza, samodzielne wnioski i poprawny dobór metod</w:t>
            </w:r>
          </w:p>
        </w:tc>
      </w:tr>
    </w:tbl>
    <w:p w14:paraId="375DF123" w14:textId="77777777" w:rsidR="00F5738A" w:rsidRPr="00610418" w:rsidRDefault="00F5738A" w:rsidP="006B79DB">
      <w:pPr>
        <w:pageBreakBefore/>
        <w:spacing w:after="0" w:line="240" w:lineRule="auto"/>
        <w:rPr>
          <w:rFonts w:cs="Calibri"/>
          <w:b/>
        </w:rPr>
        <w:sectPr w:rsidR="00F5738A" w:rsidRPr="00610418">
          <w:footerReference w:type="default" r:id="rId9"/>
          <w:footerReference w:type="first" r:id="rId10"/>
          <w:footnotePr>
            <w:pos w:val="beneathText"/>
          </w:footnotePr>
          <w:pgSz w:w="11905" w:h="16837"/>
          <w:pgMar w:top="1417" w:right="1417" w:bottom="1417" w:left="1417" w:header="708" w:footer="708" w:gutter="0"/>
          <w:cols w:space="708"/>
          <w:docGrid w:linePitch="360"/>
        </w:sectPr>
      </w:pPr>
    </w:p>
    <w:p w14:paraId="3FE06DB2" w14:textId="04E251EB" w:rsidR="006B79DB" w:rsidRDefault="00A37816" w:rsidP="00EB2045">
      <w:pPr>
        <w:tabs>
          <w:tab w:val="left" w:pos="3720"/>
        </w:tabs>
        <w:spacing w:after="0" w:line="240" w:lineRule="auto"/>
        <w:jc w:val="center"/>
        <w:rPr>
          <w:rFonts w:cs="Calibri"/>
          <w:b/>
        </w:rPr>
      </w:pPr>
      <w:r w:rsidRPr="00A031E7">
        <w:rPr>
          <w:rFonts w:cs="Calibri"/>
          <w:b/>
        </w:rPr>
        <w:lastRenderedPageBreak/>
        <w:t>Tabela 4. Powiązanie efektów uczenia się przedmiotu „</w:t>
      </w:r>
      <w:r w:rsidR="00EB2045" w:rsidRPr="001420BA">
        <w:rPr>
          <w:rFonts w:cs="Calibri"/>
          <w:b/>
        </w:rPr>
        <w:t>Wybrane działy Geodezji Gospodarcze</w:t>
      </w:r>
      <w:r w:rsidR="003A147D">
        <w:rPr>
          <w:rFonts w:cs="Calibri"/>
          <w:b/>
        </w:rPr>
        <w:t>j</w:t>
      </w:r>
      <w:r w:rsidRPr="00A031E7">
        <w:rPr>
          <w:rFonts w:cs="Calibri"/>
          <w:b/>
        </w:rPr>
        <w:t>”</w:t>
      </w:r>
      <w:r w:rsidR="00EB2045">
        <w:rPr>
          <w:rFonts w:cs="Calibri"/>
          <w:b/>
        </w:rPr>
        <w:t xml:space="preserve">                </w:t>
      </w:r>
      <w:r w:rsidRPr="00A031E7">
        <w:rPr>
          <w:rFonts w:cs="Calibri"/>
          <w:b/>
        </w:rPr>
        <w:t xml:space="preserve"> z treściami programowymi, metodami dydaktycznymi oraz formami zajęć w odniesieniu do efektów zdefiniowanych dla kierunku Geodezja i Kartografia.</w:t>
      </w:r>
    </w:p>
    <w:p w14:paraId="0B97E23B" w14:textId="77777777" w:rsidR="00A031E7" w:rsidRPr="00A031E7" w:rsidRDefault="00A031E7" w:rsidP="006B79DB">
      <w:pPr>
        <w:spacing w:after="0" w:line="240" w:lineRule="auto"/>
        <w:jc w:val="both"/>
        <w:rPr>
          <w:rFonts w:cs="Calibri"/>
          <w:b/>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52"/>
        <w:gridCol w:w="1424"/>
        <w:gridCol w:w="1788"/>
        <w:gridCol w:w="1248"/>
        <w:gridCol w:w="2618"/>
      </w:tblGrid>
      <w:tr w:rsidR="00CE48A2" w:rsidRPr="00A031E7" w14:paraId="53A4B68B" w14:textId="77777777" w:rsidTr="0076112A">
        <w:trPr>
          <w:tblHeader/>
          <w:tblCellSpacing w:w="15" w:type="dxa"/>
        </w:trPr>
        <w:tc>
          <w:tcPr>
            <w:tcW w:w="0" w:type="auto"/>
            <w:vAlign w:val="center"/>
            <w:hideMark/>
          </w:tcPr>
          <w:p w14:paraId="748A277D" w14:textId="105DA594" w:rsidR="00CE48A2" w:rsidRPr="00A031E7" w:rsidRDefault="00CE48A2" w:rsidP="00CE48A2">
            <w:pPr>
              <w:suppressAutoHyphens w:val="0"/>
              <w:spacing w:after="0" w:line="240" w:lineRule="auto"/>
              <w:jc w:val="center"/>
              <w:rPr>
                <w:rFonts w:ascii="Times New Roman" w:eastAsia="Times New Roman" w:hAnsi="Times New Roman" w:cs="Times New Roman"/>
                <w:b/>
                <w:bCs/>
                <w:sz w:val="24"/>
                <w:szCs w:val="24"/>
                <w:lang w:val="uk-UA"/>
              </w:rPr>
            </w:pPr>
            <w:r>
              <w:rPr>
                <w:rFonts w:cs="Calibri"/>
                <w:b/>
              </w:rPr>
              <w:t>Treści programowe (E)</w:t>
            </w:r>
          </w:p>
        </w:tc>
        <w:tc>
          <w:tcPr>
            <w:tcW w:w="0" w:type="auto"/>
            <w:vAlign w:val="center"/>
            <w:hideMark/>
          </w:tcPr>
          <w:p w14:paraId="7319DF6B" w14:textId="39DE98F3" w:rsidR="00CE48A2" w:rsidRPr="00A031E7" w:rsidRDefault="00CE48A2" w:rsidP="00CE48A2">
            <w:pPr>
              <w:suppressAutoHyphens w:val="0"/>
              <w:spacing w:after="0" w:line="240" w:lineRule="auto"/>
              <w:jc w:val="center"/>
              <w:rPr>
                <w:rFonts w:ascii="Times New Roman" w:eastAsia="Times New Roman" w:hAnsi="Times New Roman" w:cs="Times New Roman"/>
                <w:b/>
                <w:bCs/>
                <w:sz w:val="24"/>
                <w:szCs w:val="24"/>
                <w:lang w:val="uk-UA"/>
              </w:rPr>
            </w:pPr>
            <w:r w:rsidRPr="00792E41">
              <w:rPr>
                <w:rFonts w:cs="Calibri"/>
                <w:b/>
                <w:bCs/>
              </w:rPr>
              <w:t>Metody dydaktyczne (F)</w:t>
            </w:r>
          </w:p>
        </w:tc>
        <w:tc>
          <w:tcPr>
            <w:tcW w:w="0" w:type="auto"/>
            <w:vAlign w:val="center"/>
            <w:hideMark/>
          </w:tcPr>
          <w:p w14:paraId="429CF333" w14:textId="778E3947" w:rsidR="00CE48A2" w:rsidRPr="00A031E7" w:rsidRDefault="00CE48A2" w:rsidP="00CE48A2">
            <w:pPr>
              <w:suppressAutoHyphens w:val="0"/>
              <w:spacing w:after="0" w:line="240" w:lineRule="auto"/>
              <w:jc w:val="center"/>
              <w:rPr>
                <w:rFonts w:ascii="Times New Roman" w:eastAsia="Times New Roman" w:hAnsi="Times New Roman" w:cs="Times New Roman"/>
                <w:b/>
                <w:bCs/>
                <w:sz w:val="24"/>
                <w:szCs w:val="24"/>
                <w:lang w:val="uk-UA"/>
              </w:rPr>
            </w:pPr>
            <w:r>
              <w:rPr>
                <w:rFonts w:cs="Calibri"/>
                <w:b/>
              </w:rPr>
              <w:t>Formy dydaktyczne prowadzenia zajęć (A8)</w:t>
            </w:r>
          </w:p>
        </w:tc>
        <w:tc>
          <w:tcPr>
            <w:tcW w:w="0" w:type="auto"/>
            <w:vAlign w:val="center"/>
            <w:hideMark/>
          </w:tcPr>
          <w:p w14:paraId="1A2AB197" w14:textId="59C98B3F" w:rsidR="00CE48A2" w:rsidRPr="00A031E7" w:rsidRDefault="00CE48A2" w:rsidP="00CE48A2">
            <w:pPr>
              <w:suppressAutoHyphens w:val="0"/>
              <w:spacing w:after="0" w:line="240" w:lineRule="auto"/>
              <w:jc w:val="center"/>
              <w:rPr>
                <w:rFonts w:ascii="Times New Roman" w:eastAsia="Times New Roman" w:hAnsi="Times New Roman" w:cs="Times New Roman"/>
                <w:b/>
                <w:bCs/>
                <w:sz w:val="24"/>
                <w:szCs w:val="24"/>
                <w:lang w:val="uk-UA"/>
              </w:rPr>
            </w:pPr>
            <w:r>
              <w:rPr>
                <w:rFonts w:cs="Calibri"/>
                <w:b/>
              </w:rPr>
              <w:t>Efekty uczenia się (D)</w:t>
            </w:r>
          </w:p>
        </w:tc>
        <w:tc>
          <w:tcPr>
            <w:tcW w:w="0" w:type="auto"/>
            <w:vAlign w:val="center"/>
            <w:hideMark/>
          </w:tcPr>
          <w:p w14:paraId="72EB9AF6" w14:textId="42374970" w:rsidR="00CE48A2" w:rsidRPr="00A031E7" w:rsidRDefault="00CE48A2" w:rsidP="00CE48A2">
            <w:pPr>
              <w:suppressAutoHyphens w:val="0"/>
              <w:spacing w:after="0" w:line="240" w:lineRule="auto"/>
              <w:jc w:val="center"/>
              <w:rPr>
                <w:rFonts w:ascii="Times New Roman" w:eastAsia="Times New Roman" w:hAnsi="Times New Roman" w:cs="Times New Roman"/>
                <w:b/>
                <w:bCs/>
                <w:sz w:val="24"/>
                <w:szCs w:val="24"/>
                <w:lang w:val="uk-UA"/>
              </w:rPr>
            </w:pPr>
            <w:r>
              <w:rPr>
                <w:rFonts w:cs="Calibri"/>
                <w:b/>
              </w:rPr>
              <w:t>Odniesienie danego efektu do efektów zdefiniowanych dla całego programu</w:t>
            </w:r>
          </w:p>
        </w:tc>
      </w:tr>
      <w:tr w:rsidR="00CE48A2" w:rsidRPr="00A031E7" w14:paraId="289B8122" w14:textId="77777777" w:rsidTr="00FE2804">
        <w:trPr>
          <w:tblCellSpacing w:w="15" w:type="dxa"/>
        </w:trPr>
        <w:tc>
          <w:tcPr>
            <w:tcW w:w="0" w:type="auto"/>
            <w:gridSpan w:val="5"/>
            <w:vAlign w:val="center"/>
          </w:tcPr>
          <w:p w14:paraId="29C5E97F" w14:textId="5E0B80C3" w:rsidR="00CE48A2" w:rsidRPr="00420CBD" w:rsidRDefault="00420CBD" w:rsidP="00420CBD">
            <w:pPr>
              <w:suppressAutoHyphens w:val="0"/>
              <w:spacing w:after="0" w:line="240" w:lineRule="auto"/>
              <w:jc w:val="center"/>
              <w:rPr>
                <w:rFonts w:ascii="Times New Roman" w:eastAsia="Times New Roman" w:hAnsi="Times New Roman" w:cs="Times New Roman"/>
                <w:b/>
                <w:bCs/>
                <w:sz w:val="24"/>
                <w:szCs w:val="24"/>
              </w:rPr>
            </w:pPr>
            <w:r w:rsidRPr="00420CBD">
              <w:rPr>
                <w:rFonts w:ascii="Times New Roman" w:eastAsia="Times New Roman" w:hAnsi="Times New Roman" w:cs="Times New Roman"/>
                <w:b/>
                <w:bCs/>
                <w:sz w:val="24"/>
                <w:szCs w:val="24"/>
              </w:rPr>
              <w:t>wiedza</w:t>
            </w:r>
          </w:p>
        </w:tc>
      </w:tr>
      <w:tr w:rsidR="00CE48A2" w:rsidRPr="00A031E7" w14:paraId="4A247D39" w14:textId="77777777" w:rsidTr="0076112A">
        <w:trPr>
          <w:tblCellSpacing w:w="15" w:type="dxa"/>
        </w:trPr>
        <w:tc>
          <w:tcPr>
            <w:tcW w:w="0" w:type="auto"/>
            <w:vAlign w:val="center"/>
            <w:hideMark/>
          </w:tcPr>
          <w:p w14:paraId="078D08E6" w14:textId="77777777" w:rsidR="00CE48A2" w:rsidRPr="00A031E7" w:rsidRDefault="00CE48A2" w:rsidP="0076112A">
            <w:pPr>
              <w:suppressAutoHyphens w:val="0"/>
              <w:spacing w:after="0" w:line="240" w:lineRule="auto"/>
              <w:rPr>
                <w:rFonts w:ascii="Times New Roman" w:eastAsia="Times New Roman" w:hAnsi="Times New Roman" w:cs="Times New Roman"/>
                <w:sz w:val="24"/>
                <w:szCs w:val="24"/>
                <w:lang w:val="uk-UA"/>
              </w:rPr>
            </w:pPr>
            <w:r w:rsidRPr="00A031E7">
              <w:rPr>
                <w:rFonts w:ascii="Times New Roman" w:eastAsia="Times New Roman" w:hAnsi="Times New Roman" w:cs="Times New Roman"/>
                <w:sz w:val="24"/>
                <w:szCs w:val="24"/>
                <w:lang w:val="uk-UA"/>
              </w:rPr>
              <w:t>Wykłady (W1–W4), ćwiczenia (Ćw1–Ćw4)</w:t>
            </w:r>
          </w:p>
        </w:tc>
        <w:tc>
          <w:tcPr>
            <w:tcW w:w="0" w:type="auto"/>
            <w:vAlign w:val="center"/>
            <w:hideMark/>
          </w:tcPr>
          <w:p w14:paraId="489B1F9E" w14:textId="4EE6B944" w:rsidR="00CE48A2" w:rsidRPr="00640877" w:rsidRDefault="00640877" w:rsidP="0076112A">
            <w:pPr>
              <w:suppressAutoHyphens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wykład</w:t>
            </w:r>
          </w:p>
        </w:tc>
        <w:tc>
          <w:tcPr>
            <w:tcW w:w="0" w:type="auto"/>
            <w:vAlign w:val="center"/>
            <w:hideMark/>
          </w:tcPr>
          <w:p w14:paraId="0218D5DB" w14:textId="77777777" w:rsidR="00CE48A2" w:rsidRPr="00A031E7" w:rsidRDefault="00CE48A2" w:rsidP="0076112A">
            <w:pPr>
              <w:suppressAutoHyphens w:val="0"/>
              <w:spacing w:after="0" w:line="240" w:lineRule="auto"/>
              <w:rPr>
                <w:rFonts w:ascii="Times New Roman" w:eastAsia="Times New Roman" w:hAnsi="Times New Roman" w:cs="Times New Roman"/>
                <w:sz w:val="24"/>
                <w:szCs w:val="24"/>
                <w:lang w:val="uk-UA"/>
              </w:rPr>
            </w:pPr>
            <w:r w:rsidRPr="00A031E7">
              <w:rPr>
                <w:rFonts w:ascii="Times New Roman" w:eastAsia="Times New Roman" w:hAnsi="Times New Roman" w:cs="Times New Roman"/>
                <w:sz w:val="24"/>
                <w:szCs w:val="24"/>
                <w:lang w:val="uk-UA"/>
              </w:rPr>
              <w:t>wykład</w:t>
            </w:r>
          </w:p>
        </w:tc>
        <w:tc>
          <w:tcPr>
            <w:tcW w:w="0" w:type="auto"/>
            <w:vAlign w:val="center"/>
            <w:hideMark/>
          </w:tcPr>
          <w:p w14:paraId="0DD0E3CA" w14:textId="0BC3EEFD" w:rsidR="00CE48A2" w:rsidRPr="00D35B9E" w:rsidRDefault="00CE48A2" w:rsidP="0076112A">
            <w:pPr>
              <w:suppressAutoHyphens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EP_W01</w:t>
            </w:r>
            <w:r w:rsidRPr="00A031E7">
              <w:rPr>
                <w:rFonts w:ascii="Times New Roman" w:eastAsia="Times New Roman" w:hAnsi="Times New Roman" w:cs="Times New Roman"/>
                <w:sz w:val="24"/>
                <w:szCs w:val="24"/>
                <w:lang w:val="uk-UA"/>
              </w:rPr>
              <w:t>–</w:t>
            </w:r>
            <w:r>
              <w:rPr>
                <w:rFonts w:ascii="Times New Roman" w:eastAsia="Times New Roman" w:hAnsi="Times New Roman" w:cs="Times New Roman"/>
                <w:sz w:val="24"/>
                <w:szCs w:val="24"/>
              </w:rPr>
              <w:t>EP_W04</w:t>
            </w:r>
          </w:p>
        </w:tc>
        <w:tc>
          <w:tcPr>
            <w:tcW w:w="0" w:type="auto"/>
            <w:vAlign w:val="center"/>
            <w:hideMark/>
          </w:tcPr>
          <w:p w14:paraId="21BF7CD3" w14:textId="77777777" w:rsidR="00CE48A2" w:rsidRPr="00A031E7" w:rsidRDefault="00CE48A2" w:rsidP="0076112A">
            <w:pPr>
              <w:suppressAutoHyphens w:val="0"/>
              <w:spacing w:after="0" w:line="240" w:lineRule="auto"/>
              <w:rPr>
                <w:rFonts w:ascii="Times New Roman" w:eastAsia="Times New Roman" w:hAnsi="Times New Roman" w:cs="Times New Roman"/>
                <w:sz w:val="24"/>
                <w:szCs w:val="24"/>
                <w:lang w:val="uk-UA"/>
              </w:rPr>
            </w:pPr>
            <w:r w:rsidRPr="00A031E7">
              <w:rPr>
                <w:rFonts w:ascii="Times New Roman" w:eastAsia="Times New Roman" w:hAnsi="Times New Roman" w:cs="Times New Roman"/>
                <w:sz w:val="24"/>
                <w:szCs w:val="24"/>
                <w:lang w:val="uk-UA"/>
              </w:rPr>
              <w:t>K2PGiK_W02, K2PGiK_W05, K2PGiK_W07</w:t>
            </w:r>
          </w:p>
        </w:tc>
      </w:tr>
      <w:tr w:rsidR="00CE48A2" w:rsidRPr="00A031E7" w14:paraId="7338E288" w14:textId="77777777" w:rsidTr="009B18E6">
        <w:trPr>
          <w:tblCellSpacing w:w="15" w:type="dxa"/>
        </w:trPr>
        <w:tc>
          <w:tcPr>
            <w:tcW w:w="0" w:type="auto"/>
            <w:gridSpan w:val="5"/>
            <w:vAlign w:val="center"/>
          </w:tcPr>
          <w:p w14:paraId="596783D2" w14:textId="5913E2A3" w:rsidR="00CE48A2" w:rsidRPr="00420CBD" w:rsidRDefault="00420CBD" w:rsidP="00420CBD">
            <w:pPr>
              <w:suppressAutoHyphens w:val="0"/>
              <w:spacing w:after="0" w:line="240" w:lineRule="auto"/>
              <w:jc w:val="center"/>
              <w:rPr>
                <w:rFonts w:ascii="Times New Roman" w:eastAsia="Times New Roman" w:hAnsi="Times New Roman" w:cs="Times New Roman"/>
                <w:b/>
                <w:bCs/>
                <w:sz w:val="24"/>
                <w:szCs w:val="24"/>
              </w:rPr>
            </w:pPr>
            <w:r w:rsidRPr="00420CBD">
              <w:rPr>
                <w:rFonts w:ascii="Times New Roman" w:eastAsia="Times New Roman" w:hAnsi="Times New Roman" w:cs="Times New Roman"/>
                <w:b/>
                <w:bCs/>
                <w:sz w:val="24"/>
                <w:szCs w:val="24"/>
              </w:rPr>
              <w:t>umiejętności</w:t>
            </w:r>
          </w:p>
        </w:tc>
      </w:tr>
      <w:tr w:rsidR="00CE48A2" w:rsidRPr="00A031E7" w14:paraId="2FE44826" w14:textId="77777777" w:rsidTr="0076112A">
        <w:trPr>
          <w:tblCellSpacing w:w="15" w:type="dxa"/>
        </w:trPr>
        <w:tc>
          <w:tcPr>
            <w:tcW w:w="0" w:type="auto"/>
            <w:vAlign w:val="center"/>
            <w:hideMark/>
          </w:tcPr>
          <w:p w14:paraId="09A57A6A" w14:textId="38779C18" w:rsidR="00CE48A2" w:rsidRPr="00A031E7" w:rsidRDefault="00640877" w:rsidP="0076112A">
            <w:pPr>
              <w:suppressAutoHyphens w:val="0"/>
              <w:spacing w:after="0" w:line="240" w:lineRule="auto"/>
              <w:rPr>
                <w:rFonts w:ascii="Times New Roman" w:eastAsia="Times New Roman" w:hAnsi="Times New Roman" w:cs="Times New Roman"/>
                <w:sz w:val="24"/>
                <w:szCs w:val="24"/>
                <w:lang w:val="uk-UA"/>
              </w:rPr>
            </w:pPr>
            <w:r w:rsidRPr="00A031E7">
              <w:rPr>
                <w:rFonts w:ascii="Times New Roman" w:eastAsia="Times New Roman" w:hAnsi="Times New Roman" w:cs="Times New Roman"/>
                <w:sz w:val="24"/>
                <w:szCs w:val="24"/>
                <w:lang w:val="uk-UA"/>
              </w:rPr>
              <w:t>ćwiczenia (Ćw1–Ćw4)</w:t>
            </w:r>
          </w:p>
        </w:tc>
        <w:tc>
          <w:tcPr>
            <w:tcW w:w="0" w:type="auto"/>
            <w:vAlign w:val="center"/>
            <w:hideMark/>
          </w:tcPr>
          <w:p w14:paraId="2C55DE65" w14:textId="5904F973" w:rsidR="00CE48A2" w:rsidRPr="00640877" w:rsidRDefault="00640877" w:rsidP="0076112A">
            <w:pPr>
              <w:suppressAutoHyphens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ćwiczenia</w:t>
            </w:r>
          </w:p>
        </w:tc>
        <w:tc>
          <w:tcPr>
            <w:tcW w:w="0" w:type="auto"/>
            <w:vAlign w:val="center"/>
            <w:hideMark/>
          </w:tcPr>
          <w:p w14:paraId="754190C5" w14:textId="77777777" w:rsidR="00CE48A2" w:rsidRPr="00A031E7" w:rsidRDefault="00CE48A2" w:rsidP="0076112A">
            <w:pPr>
              <w:suppressAutoHyphens w:val="0"/>
              <w:spacing w:after="0" w:line="240" w:lineRule="auto"/>
              <w:rPr>
                <w:rFonts w:ascii="Times New Roman" w:eastAsia="Times New Roman" w:hAnsi="Times New Roman" w:cs="Times New Roman"/>
                <w:sz w:val="24"/>
                <w:szCs w:val="24"/>
                <w:lang w:val="uk-UA"/>
              </w:rPr>
            </w:pPr>
            <w:r w:rsidRPr="00A031E7">
              <w:rPr>
                <w:rFonts w:ascii="Times New Roman" w:eastAsia="Times New Roman" w:hAnsi="Times New Roman" w:cs="Times New Roman"/>
                <w:sz w:val="24"/>
                <w:szCs w:val="24"/>
                <w:lang w:val="uk-UA"/>
              </w:rPr>
              <w:t>ćwiczenia</w:t>
            </w:r>
          </w:p>
        </w:tc>
        <w:tc>
          <w:tcPr>
            <w:tcW w:w="0" w:type="auto"/>
            <w:vAlign w:val="center"/>
            <w:hideMark/>
          </w:tcPr>
          <w:p w14:paraId="6F5BCBBA" w14:textId="5009C013" w:rsidR="00CE48A2" w:rsidRPr="0072641D" w:rsidRDefault="00CE48A2" w:rsidP="0076112A">
            <w:pPr>
              <w:suppressAutoHyphens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EP_U01</w:t>
            </w:r>
            <w:r w:rsidRPr="00A031E7">
              <w:rPr>
                <w:rFonts w:ascii="Times New Roman" w:eastAsia="Times New Roman" w:hAnsi="Times New Roman" w:cs="Times New Roman"/>
                <w:sz w:val="24"/>
                <w:szCs w:val="24"/>
                <w:lang w:val="uk-UA"/>
              </w:rPr>
              <w:t>–</w:t>
            </w:r>
            <w:r>
              <w:rPr>
                <w:rFonts w:ascii="Times New Roman" w:eastAsia="Times New Roman" w:hAnsi="Times New Roman" w:cs="Times New Roman"/>
                <w:sz w:val="24"/>
                <w:szCs w:val="24"/>
              </w:rPr>
              <w:t>EP_U04</w:t>
            </w:r>
          </w:p>
        </w:tc>
        <w:tc>
          <w:tcPr>
            <w:tcW w:w="0" w:type="auto"/>
            <w:vAlign w:val="center"/>
            <w:hideMark/>
          </w:tcPr>
          <w:p w14:paraId="2FA389A5" w14:textId="77777777" w:rsidR="00CE48A2" w:rsidRPr="00A031E7" w:rsidRDefault="00CE48A2" w:rsidP="0076112A">
            <w:pPr>
              <w:suppressAutoHyphens w:val="0"/>
              <w:spacing w:after="0" w:line="240" w:lineRule="auto"/>
              <w:rPr>
                <w:rFonts w:ascii="Times New Roman" w:eastAsia="Times New Roman" w:hAnsi="Times New Roman" w:cs="Times New Roman"/>
                <w:sz w:val="24"/>
                <w:szCs w:val="24"/>
                <w:lang w:val="uk-UA"/>
              </w:rPr>
            </w:pPr>
            <w:r w:rsidRPr="00A031E7">
              <w:rPr>
                <w:rFonts w:ascii="Times New Roman" w:eastAsia="Times New Roman" w:hAnsi="Times New Roman" w:cs="Times New Roman"/>
                <w:sz w:val="24"/>
                <w:szCs w:val="24"/>
                <w:lang w:val="uk-UA"/>
              </w:rPr>
              <w:t>K2PGiK_U01, K2PGiK_U09, K2PGiK_U18</w:t>
            </w:r>
          </w:p>
        </w:tc>
      </w:tr>
      <w:tr w:rsidR="00CE48A2" w:rsidRPr="0076112A" w14:paraId="149618E6" w14:textId="77777777" w:rsidTr="00A2616E">
        <w:trPr>
          <w:tblCellSpacing w:w="15" w:type="dxa"/>
        </w:trPr>
        <w:tc>
          <w:tcPr>
            <w:tcW w:w="0" w:type="auto"/>
            <w:gridSpan w:val="5"/>
            <w:vAlign w:val="center"/>
          </w:tcPr>
          <w:p w14:paraId="615BAA03" w14:textId="3A610E03" w:rsidR="00CE48A2" w:rsidRPr="00420CBD" w:rsidRDefault="00420CBD" w:rsidP="00420CBD">
            <w:pPr>
              <w:suppressAutoHyphens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w:t>
            </w:r>
            <w:r w:rsidRPr="00420CBD">
              <w:rPr>
                <w:rFonts w:ascii="Times New Roman" w:eastAsia="Times New Roman" w:hAnsi="Times New Roman" w:cs="Times New Roman"/>
                <w:b/>
                <w:bCs/>
                <w:sz w:val="24"/>
                <w:szCs w:val="24"/>
              </w:rPr>
              <w:t>ompetencje społeczne</w:t>
            </w:r>
          </w:p>
        </w:tc>
      </w:tr>
      <w:tr w:rsidR="00CE48A2" w:rsidRPr="0076112A" w14:paraId="137938E3" w14:textId="77777777" w:rsidTr="0076112A">
        <w:trPr>
          <w:tblCellSpacing w:w="15" w:type="dxa"/>
        </w:trPr>
        <w:tc>
          <w:tcPr>
            <w:tcW w:w="0" w:type="auto"/>
            <w:vAlign w:val="center"/>
            <w:hideMark/>
          </w:tcPr>
          <w:p w14:paraId="09D2162E" w14:textId="74CED39E" w:rsidR="00CE48A2" w:rsidRPr="00A031E7" w:rsidRDefault="00640877" w:rsidP="0076112A">
            <w:pPr>
              <w:suppressAutoHyphens w:val="0"/>
              <w:spacing w:after="0" w:line="240" w:lineRule="auto"/>
              <w:rPr>
                <w:rFonts w:ascii="Times New Roman" w:eastAsia="Times New Roman" w:hAnsi="Times New Roman" w:cs="Times New Roman"/>
                <w:sz w:val="24"/>
                <w:szCs w:val="24"/>
                <w:lang w:val="uk-UA"/>
              </w:rPr>
            </w:pPr>
            <w:r w:rsidRPr="00A031E7">
              <w:rPr>
                <w:rFonts w:ascii="Times New Roman" w:eastAsia="Times New Roman" w:hAnsi="Times New Roman" w:cs="Times New Roman"/>
                <w:sz w:val="24"/>
                <w:szCs w:val="24"/>
                <w:lang w:val="uk-UA"/>
              </w:rPr>
              <w:t>Wykłady (W1–W4), ćwiczenia (Ćw1–Ćw4)</w:t>
            </w:r>
          </w:p>
        </w:tc>
        <w:tc>
          <w:tcPr>
            <w:tcW w:w="0" w:type="auto"/>
            <w:vAlign w:val="center"/>
            <w:hideMark/>
          </w:tcPr>
          <w:p w14:paraId="5BA9AA7E" w14:textId="3CA2C5D8" w:rsidR="00CE48A2" w:rsidRPr="00640877" w:rsidRDefault="002C6DD4" w:rsidP="0076112A">
            <w:pPr>
              <w:suppressAutoHyphens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sidR="00640877">
              <w:rPr>
                <w:rFonts w:ascii="Times New Roman" w:eastAsia="Times New Roman" w:hAnsi="Times New Roman" w:cs="Times New Roman"/>
                <w:sz w:val="24"/>
                <w:szCs w:val="24"/>
              </w:rPr>
              <w:t>ykład</w:t>
            </w:r>
            <w:r>
              <w:rPr>
                <w:rFonts w:ascii="Times New Roman" w:eastAsia="Times New Roman" w:hAnsi="Times New Roman" w:cs="Times New Roman"/>
                <w:sz w:val="24"/>
                <w:szCs w:val="24"/>
              </w:rPr>
              <w:t xml:space="preserve"> + ćwiczenia</w:t>
            </w:r>
          </w:p>
        </w:tc>
        <w:tc>
          <w:tcPr>
            <w:tcW w:w="0" w:type="auto"/>
            <w:vAlign w:val="center"/>
            <w:hideMark/>
          </w:tcPr>
          <w:p w14:paraId="16FE7E11" w14:textId="77777777" w:rsidR="00CE48A2" w:rsidRPr="00A031E7" w:rsidRDefault="00CE48A2" w:rsidP="0076112A">
            <w:pPr>
              <w:suppressAutoHyphens w:val="0"/>
              <w:spacing w:after="0" w:line="240" w:lineRule="auto"/>
              <w:rPr>
                <w:rFonts w:ascii="Times New Roman" w:eastAsia="Times New Roman" w:hAnsi="Times New Roman" w:cs="Times New Roman"/>
                <w:sz w:val="24"/>
                <w:szCs w:val="24"/>
                <w:lang w:val="uk-UA"/>
              </w:rPr>
            </w:pPr>
            <w:r w:rsidRPr="00A031E7">
              <w:rPr>
                <w:rFonts w:ascii="Times New Roman" w:eastAsia="Times New Roman" w:hAnsi="Times New Roman" w:cs="Times New Roman"/>
                <w:sz w:val="24"/>
                <w:szCs w:val="24"/>
                <w:lang w:val="uk-UA"/>
              </w:rPr>
              <w:t>wykład + ćwiczenia</w:t>
            </w:r>
          </w:p>
        </w:tc>
        <w:tc>
          <w:tcPr>
            <w:tcW w:w="0" w:type="auto"/>
            <w:vAlign w:val="center"/>
            <w:hideMark/>
          </w:tcPr>
          <w:p w14:paraId="3C3700EE" w14:textId="37EC2213" w:rsidR="00CE48A2" w:rsidRPr="00C047EB" w:rsidRDefault="00CE48A2" w:rsidP="0076112A">
            <w:pPr>
              <w:suppressAutoHyphens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EP_K01, EP_K02</w:t>
            </w:r>
          </w:p>
        </w:tc>
        <w:tc>
          <w:tcPr>
            <w:tcW w:w="0" w:type="auto"/>
            <w:vAlign w:val="center"/>
            <w:hideMark/>
          </w:tcPr>
          <w:p w14:paraId="252B917D" w14:textId="29F3FC43" w:rsidR="00CE48A2" w:rsidRPr="004B5F57" w:rsidRDefault="00CE48A2" w:rsidP="0076112A">
            <w:pPr>
              <w:suppressAutoHyphens w:val="0"/>
              <w:spacing w:after="0" w:line="240" w:lineRule="auto"/>
              <w:rPr>
                <w:rFonts w:ascii="Times New Roman" w:eastAsia="Times New Roman" w:hAnsi="Times New Roman" w:cs="Times New Roman"/>
                <w:sz w:val="24"/>
                <w:szCs w:val="24"/>
              </w:rPr>
            </w:pPr>
            <w:r w:rsidRPr="00A031E7">
              <w:rPr>
                <w:rFonts w:ascii="Times New Roman" w:eastAsia="Times New Roman" w:hAnsi="Times New Roman" w:cs="Times New Roman"/>
                <w:sz w:val="24"/>
                <w:szCs w:val="24"/>
                <w:lang w:val="uk-UA"/>
              </w:rPr>
              <w:t>K2PGiK_K03, K2PGiK_K0</w:t>
            </w:r>
            <w:r w:rsidR="004B5F57">
              <w:rPr>
                <w:rFonts w:ascii="Times New Roman" w:eastAsia="Times New Roman" w:hAnsi="Times New Roman" w:cs="Times New Roman"/>
                <w:sz w:val="24"/>
                <w:szCs w:val="24"/>
              </w:rPr>
              <w:t>7</w:t>
            </w:r>
          </w:p>
        </w:tc>
      </w:tr>
    </w:tbl>
    <w:p w14:paraId="041D0E46" w14:textId="77777777" w:rsidR="00F5738A" w:rsidRDefault="00F5738A">
      <w:pPr>
        <w:spacing w:after="360"/>
        <w:jc w:val="both"/>
      </w:pPr>
    </w:p>
    <w:sectPr w:rsidR="00F5738A">
      <w:footerReference w:type="even" r:id="rId11"/>
      <w:footerReference w:type="default" r:id="rId12"/>
      <w:footerReference w:type="first" r:id="rId13"/>
      <w:footnotePr>
        <w:pos w:val="beneathText"/>
      </w:footnotePr>
      <w:pgSz w:w="11900" w:h="16837"/>
      <w:pgMar w:top="1340" w:right="1300" w:bottom="776" w:left="1660" w:header="708"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B21D2" w14:textId="77777777" w:rsidR="00FE0105" w:rsidRDefault="00FE0105">
      <w:pPr>
        <w:spacing w:after="0" w:line="240" w:lineRule="auto"/>
      </w:pPr>
      <w:r>
        <w:separator/>
      </w:r>
    </w:p>
  </w:endnote>
  <w:endnote w:type="continuationSeparator" w:id="0">
    <w:p w14:paraId="53857065" w14:textId="77777777" w:rsidR="00FE0105" w:rsidRDefault="00FE0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8745D" w14:textId="510EC6EB" w:rsidR="00F5738A" w:rsidRDefault="008E5400">
    <w:pPr>
      <w:pStyle w:val="Stopka"/>
      <w:ind w:right="360"/>
    </w:pPr>
    <w:r>
      <w:rPr>
        <w:noProof/>
      </w:rPr>
      <mc:AlternateContent>
        <mc:Choice Requires="wps">
          <w:drawing>
            <wp:anchor distT="0" distB="0" distL="0" distR="0" simplePos="0" relativeHeight="251656704" behindDoc="0" locked="0" layoutInCell="0" allowOverlap="1" wp14:anchorId="400DA26F" wp14:editId="0E1EDCF1">
              <wp:simplePos x="0" y="0"/>
              <wp:positionH relativeFrom="column">
                <wp:posOffset>6588125</wp:posOffset>
              </wp:positionH>
              <wp:positionV relativeFrom="paragraph">
                <wp:posOffset>635</wp:posOffset>
              </wp:positionV>
              <wp:extent cx="71120" cy="170180"/>
              <wp:effectExtent l="0" t="0" r="0" b="0"/>
              <wp:wrapSquare wrapText="largest"/>
              <wp:docPr id="123320458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 cy="170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E3BB4" w14:textId="77777777" w:rsidR="00F5738A" w:rsidRDefault="00F5738A">
                          <w:pPr>
                            <w:pStyle w:val="Stopka"/>
                          </w:pPr>
                          <w:r>
                            <w:rPr>
                              <w:rStyle w:val="Numerstrony"/>
                            </w:rPr>
                            <w:fldChar w:fldCharType="begin"/>
                          </w:r>
                          <w:r>
                            <w:rPr>
                              <w:rStyle w:val="Numerstrony"/>
                            </w:rPr>
                            <w:instrText xml:space="preserve"> PAGE </w:instrText>
                          </w:r>
                          <w:r>
                            <w:rPr>
                              <w:rStyle w:val="Numerstrony"/>
                            </w:rPr>
                            <w:fldChar w:fldCharType="separate"/>
                          </w:r>
                          <w:r w:rsidR="00BF5609">
                            <w:rPr>
                              <w:rStyle w:val="Numerstrony"/>
                              <w:noProof/>
                            </w:rPr>
                            <w:t>3</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0DA26F" id="_x0000_t202" coordsize="21600,21600" o:spt="202" path="m,l,21600r21600,l21600,xe">
              <v:stroke joinstyle="miter"/>
              <v:path gradientshapeok="t" o:connecttype="rect"/>
            </v:shapetype>
            <v:shape id="Text Box 1" o:spid="_x0000_s1026" type="#_x0000_t202" style="position:absolute;margin-left:518.75pt;margin-top:.05pt;width:5.6pt;height:13.4pt;z-index:25165670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" o:allowincell="f" stroked="f">
              <v:fill opacity="0"/>
              <v:textbox inset="0,0,0,0">
                <w:txbxContent>
                  <w:p w14:paraId="50EE3BB4" w14:textId="77777777" w:rsidR="00F5738A" w:rsidRDefault="00F5738A">
                    <w:pPr>
                      <w:pStyle w:val="Stopka"/>
                    </w:pPr>
                    <w:r>
                      <w:rPr>
                        <w:rStyle w:val="Numerstrony"/>
                      </w:rPr>
                      <w:fldChar w:fldCharType="begin"/>
                    </w:r>
                    <w:r>
                      <w:rPr>
                        <w:rStyle w:val="Numerstrony"/>
                      </w:rPr>
                      <w:instrText xml:space="preserve"> PAGE </w:instrText>
                    </w:r>
                    <w:r>
                      <w:rPr>
                        <w:rStyle w:val="Numerstrony"/>
                      </w:rPr>
                      <w:fldChar w:fldCharType="separate"/>
                    </w:r>
                    <w:r w:rsidR="00BF5609">
                      <w:rPr>
                        <w:rStyle w:val="Numerstrony"/>
                        <w:noProof/>
                      </w:rPr>
                      <w:t>3</w:t>
                    </w:r>
                    <w:r>
                      <w:rPr>
                        <w:rStyle w:val="Numerstrony"/>
                      </w:rPr>
                      <w:fldChar w:fldCharType="end"/>
                    </w:r>
                  </w:p>
                </w:txbxContent>
              </v:textbox>
              <w10:wrap type="square" side="largest"/>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8E6CE" w14:textId="77777777" w:rsidR="00F5738A" w:rsidRDefault="00F5738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9E920" w14:textId="77777777" w:rsidR="00F5738A" w:rsidRDefault="00F5738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7F3D3" w14:textId="7225B3A5" w:rsidR="00F5738A" w:rsidRDefault="008E5400">
    <w:pPr>
      <w:pStyle w:val="Stopka"/>
      <w:ind w:right="360"/>
    </w:pPr>
    <w:r>
      <w:rPr>
        <w:noProof/>
      </w:rPr>
      <mc:AlternateContent>
        <mc:Choice Requires="wps">
          <w:drawing>
            <wp:anchor distT="0" distB="0" distL="0" distR="0" simplePos="0" relativeHeight="251658752" behindDoc="0" locked="0" layoutInCell="0" allowOverlap="1" wp14:anchorId="0CDE8DAF" wp14:editId="7F4416A5">
              <wp:simplePos x="0" y="0"/>
              <wp:positionH relativeFrom="column">
                <wp:posOffset>6659245</wp:posOffset>
              </wp:positionH>
              <wp:positionV relativeFrom="paragraph">
                <wp:posOffset>635</wp:posOffset>
              </wp:positionV>
              <wp:extent cx="71120" cy="170180"/>
              <wp:effectExtent l="0" t="0" r="0" b="0"/>
              <wp:wrapSquare wrapText="largest"/>
              <wp:docPr id="55741292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 cy="170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C3BBF3" w14:textId="77777777" w:rsidR="00F5738A" w:rsidRDefault="00F5738A">
                          <w:pPr>
                            <w:pStyle w:val="Stopka"/>
                          </w:pPr>
                          <w:r>
                            <w:rPr>
                              <w:rStyle w:val="Numerstrony"/>
                            </w:rPr>
                            <w:fldChar w:fldCharType="begin"/>
                          </w:r>
                          <w:r>
                            <w:rPr>
                              <w:rStyle w:val="Numerstrony"/>
                            </w:rPr>
                            <w:instrText xml:space="preserve"> PAGE </w:instrText>
                          </w:r>
                          <w:r>
                            <w:rPr>
                              <w:rStyle w:val="Numerstrony"/>
                            </w:rPr>
                            <w:fldChar w:fldCharType="separate"/>
                          </w:r>
                          <w:r w:rsidR="00BF5609">
                            <w:rPr>
                              <w:rStyle w:val="Numerstrony"/>
                              <w:noProof/>
                            </w:rPr>
                            <w:t>8</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DE8DAF" id="_x0000_t202" coordsize="21600,21600" o:spt="202" path="m,l,21600r21600,l21600,xe">
              <v:stroke joinstyle="miter"/>
              <v:path gradientshapeok="t" o:connecttype="rect"/>
            </v:shapetype>
            <v:shape id="Text Box 3" o:spid="_x0000_s1027" type="#_x0000_t202" style="position:absolute;margin-left:524.35pt;margin-top:.05pt;width:5.6pt;height:13.4pt;z-index:2516587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" o:allowincell="f" stroked="f">
              <v:fill opacity="0"/>
              <v:textbox inset="0,0,0,0">
                <w:txbxContent>
                  <w:p w14:paraId="7FC3BBF3" w14:textId="77777777" w:rsidR="00F5738A" w:rsidRDefault="00F5738A">
                    <w:pPr>
                      <w:pStyle w:val="Stopka"/>
                    </w:pPr>
                    <w:r>
                      <w:rPr>
                        <w:rStyle w:val="Numerstrony"/>
                      </w:rPr>
                      <w:fldChar w:fldCharType="begin"/>
                    </w:r>
                    <w:r>
                      <w:rPr>
                        <w:rStyle w:val="Numerstrony"/>
                      </w:rPr>
                      <w:instrText xml:space="preserve"> PAGE </w:instrText>
                    </w:r>
                    <w:r>
                      <w:rPr>
                        <w:rStyle w:val="Numerstrony"/>
                      </w:rPr>
                      <w:fldChar w:fldCharType="separate"/>
                    </w:r>
                    <w:r w:rsidR="00BF5609">
                      <w:rPr>
                        <w:rStyle w:val="Numerstrony"/>
                        <w:noProof/>
                      </w:rPr>
                      <w:t>8</w:t>
                    </w:r>
                    <w:r>
                      <w:rPr>
                        <w:rStyle w:val="Numerstrony"/>
                      </w:rPr>
                      <w:fldChar w:fldCharType="end"/>
                    </w:r>
                  </w:p>
                </w:txbxContent>
              </v:textbox>
              <w10:wrap type="square" side="largest"/>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E6522" w14:textId="77777777" w:rsidR="00F5738A" w:rsidRDefault="00F573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20100" w14:textId="77777777" w:rsidR="00FE0105" w:rsidRDefault="00FE0105">
      <w:pPr>
        <w:spacing w:after="0" w:line="240" w:lineRule="auto"/>
      </w:pPr>
      <w:r>
        <w:separator/>
      </w:r>
    </w:p>
  </w:footnote>
  <w:footnote w:type="continuationSeparator" w:id="0">
    <w:p w14:paraId="76B93D20" w14:textId="77777777" w:rsidR="00FE0105" w:rsidRDefault="00FE01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9"/>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2"/>
    <w:lvl w:ilvl="0">
      <w:start w:val="3"/>
      <w:numFmt w:val="decimal"/>
      <w:lvlText w:val="%1."/>
      <w:lvlJc w:val="left"/>
      <w:pPr>
        <w:tabs>
          <w:tab w:val="num" w:pos="720"/>
        </w:tabs>
        <w:ind w:left="720" w:hanging="360"/>
      </w:pPr>
    </w:lvl>
  </w:abstractNum>
  <w:abstractNum w:abstractNumId="2" w15:restartNumberingAfterBreak="0">
    <w:nsid w:val="00000003"/>
    <w:multiLevelType w:val="singleLevel"/>
    <w:tmpl w:val="00000003"/>
    <w:name w:val="WW8Num4"/>
    <w:lvl w:ilvl="0">
      <w:start w:val="1"/>
      <w:numFmt w:val="decimal"/>
      <w:lvlText w:val="%1."/>
      <w:lvlJc w:val="left"/>
      <w:pPr>
        <w:tabs>
          <w:tab w:val="num" w:pos="720"/>
        </w:tabs>
        <w:ind w:left="72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23931567">
    <w:abstractNumId w:val="0"/>
  </w:num>
  <w:num w:numId="2" w16cid:durableId="1762069795">
    <w:abstractNumId w:val="1"/>
  </w:num>
  <w:num w:numId="3" w16cid:durableId="704598380">
    <w:abstractNumId w:val="2"/>
  </w:num>
  <w:num w:numId="4" w16cid:durableId="17582085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702"/>
    <w:rsid w:val="000049A1"/>
    <w:rsid w:val="00007270"/>
    <w:rsid w:val="000100C8"/>
    <w:rsid w:val="00010AC3"/>
    <w:rsid w:val="00066A5F"/>
    <w:rsid w:val="000714EA"/>
    <w:rsid w:val="00087011"/>
    <w:rsid w:val="000C7004"/>
    <w:rsid w:val="00136368"/>
    <w:rsid w:val="001420BA"/>
    <w:rsid w:val="00162BF2"/>
    <w:rsid w:val="001B3EAE"/>
    <w:rsid w:val="001C4D57"/>
    <w:rsid w:val="001D6996"/>
    <w:rsid w:val="001E0C18"/>
    <w:rsid w:val="001E6392"/>
    <w:rsid w:val="001F5637"/>
    <w:rsid w:val="00203C00"/>
    <w:rsid w:val="00216809"/>
    <w:rsid w:val="002358FC"/>
    <w:rsid w:val="002614F2"/>
    <w:rsid w:val="00294F35"/>
    <w:rsid w:val="002C6DD4"/>
    <w:rsid w:val="00310D6A"/>
    <w:rsid w:val="00320FB8"/>
    <w:rsid w:val="003364EE"/>
    <w:rsid w:val="0035131F"/>
    <w:rsid w:val="003A147D"/>
    <w:rsid w:val="00415EDA"/>
    <w:rsid w:val="00420CBD"/>
    <w:rsid w:val="004226D7"/>
    <w:rsid w:val="00436F77"/>
    <w:rsid w:val="00437B7A"/>
    <w:rsid w:val="004B5F57"/>
    <w:rsid w:val="004F23A1"/>
    <w:rsid w:val="00517FA9"/>
    <w:rsid w:val="0056484A"/>
    <w:rsid w:val="00597DBB"/>
    <w:rsid w:val="005D33A0"/>
    <w:rsid w:val="005E68A3"/>
    <w:rsid w:val="005E6E4D"/>
    <w:rsid w:val="006005A4"/>
    <w:rsid w:val="00610418"/>
    <w:rsid w:val="00640877"/>
    <w:rsid w:val="006566C6"/>
    <w:rsid w:val="006B6782"/>
    <w:rsid w:val="006B79DB"/>
    <w:rsid w:val="007003EF"/>
    <w:rsid w:val="00701C41"/>
    <w:rsid w:val="0072641D"/>
    <w:rsid w:val="0076112A"/>
    <w:rsid w:val="00775DCB"/>
    <w:rsid w:val="00794D5D"/>
    <w:rsid w:val="0079667B"/>
    <w:rsid w:val="007C1DA7"/>
    <w:rsid w:val="008E5400"/>
    <w:rsid w:val="00921BB2"/>
    <w:rsid w:val="009250D0"/>
    <w:rsid w:val="00980021"/>
    <w:rsid w:val="00990702"/>
    <w:rsid w:val="009A1223"/>
    <w:rsid w:val="009D4E2A"/>
    <w:rsid w:val="009E36D1"/>
    <w:rsid w:val="00A031E7"/>
    <w:rsid w:val="00A37816"/>
    <w:rsid w:val="00A97D9A"/>
    <w:rsid w:val="00AE51D0"/>
    <w:rsid w:val="00B8135F"/>
    <w:rsid w:val="00B93C52"/>
    <w:rsid w:val="00BD3754"/>
    <w:rsid w:val="00BF5609"/>
    <w:rsid w:val="00C047EB"/>
    <w:rsid w:val="00C572B1"/>
    <w:rsid w:val="00CA4F68"/>
    <w:rsid w:val="00CE48A2"/>
    <w:rsid w:val="00D07B57"/>
    <w:rsid w:val="00D10E67"/>
    <w:rsid w:val="00D25AC9"/>
    <w:rsid w:val="00D35B9E"/>
    <w:rsid w:val="00D95317"/>
    <w:rsid w:val="00DB3B83"/>
    <w:rsid w:val="00E926BD"/>
    <w:rsid w:val="00EB2045"/>
    <w:rsid w:val="00EC4695"/>
    <w:rsid w:val="00EE2D37"/>
    <w:rsid w:val="00F13FA3"/>
    <w:rsid w:val="00F33974"/>
    <w:rsid w:val="00F3498B"/>
    <w:rsid w:val="00F5738A"/>
    <w:rsid w:val="00F86D1F"/>
    <w:rsid w:val="00FB1BFB"/>
    <w:rsid w:val="00FC5F3B"/>
    <w:rsid w:val="00FE010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68011"/>
  <w15:chartTrackingRefBased/>
  <w15:docId w15:val="{5F12D4B7-246F-4247-97F7-A9F49787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200" w:line="276" w:lineRule="auto"/>
    </w:pPr>
    <w:rPr>
      <w:rFonts w:ascii="Calibri" w:eastAsia="Calibri" w:hAnsi="Calibri" w:cs="Tahoma"/>
      <w:sz w:val="22"/>
      <w:szCs w:val="22"/>
      <w:lang w:val="pl-PL"/>
    </w:rPr>
  </w:style>
  <w:style w:type="paragraph" w:styleId="Nagwek1">
    <w:name w:val="heading 1"/>
    <w:basedOn w:val="Normalny"/>
    <w:next w:val="Normalny"/>
    <w:qFormat/>
    <w:pPr>
      <w:keepNext/>
      <w:snapToGrid w:val="0"/>
      <w:spacing w:after="360"/>
      <w:jc w:val="both"/>
      <w:outlineLvl w:val="0"/>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rPr>
      <w:rFonts w:ascii="Tahoma" w:hAnsi="Tahoma" w:cs="MS Gothic"/>
      <w:sz w:val="16"/>
      <w:szCs w:val="16"/>
    </w:rPr>
  </w:style>
  <w:style w:type="character" w:styleId="Numerstrony">
    <w:name w:val="page number"/>
    <w:basedOn w:val="Domylnaczcionkaakapitu"/>
    <w:semiHidden/>
  </w:style>
  <w:style w:type="paragraph" w:styleId="Nagwek">
    <w:name w:val="header"/>
    <w:basedOn w:val="Normalny"/>
    <w:next w:val="Tekstpodstawowy"/>
    <w:pPr>
      <w:keepNext/>
      <w:spacing w:before="240" w:after="120"/>
    </w:pPr>
    <w:rPr>
      <w:rFonts w:ascii="Arial" w:eastAsia="MS Gothic" w:hAnsi="Arial" w:cs="MS Gothic"/>
      <w:sz w:val="28"/>
      <w:szCs w:val="28"/>
    </w:rPr>
  </w:style>
  <w:style w:type="paragraph" w:styleId="Tekstpodstawowy">
    <w:name w:val="Body Text"/>
    <w:basedOn w:val="Normalny"/>
    <w:semiHidden/>
    <w:pPr>
      <w:spacing w:after="120"/>
    </w:pPr>
  </w:style>
  <w:style w:type="paragraph" w:styleId="Lista">
    <w:name w:val="List"/>
    <w:basedOn w:val="Tekstpodstawowy"/>
    <w:semiHidden/>
    <w:rPr>
      <w:rFonts w:cs="MS Gothic"/>
    </w:rPr>
  </w:style>
  <w:style w:type="paragraph" w:styleId="Podpis">
    <w:name w:val="Signature"/>
    <w:basedOn w:val="Normalny"/>
    <w:pPr>
      <w:suppressLineNumbers/>
      <w:spacing w:before="120" w:after="120"/>
    </w:pPr>
    <w:rPr>
      <w:rFonts w:cs="MS Gothic"/>
      <w:i/>
      <w:iCs/>
      <w:sz w:val="24"/>
      <w:szCs w:val="24"/>
    </w:rPr>
  </w:style>
  <w:style w:type="paragraph" w:customStyle="1" w:styleId="Indeks">
    <w:name w:val="Indeks"/>
    <w:basedOn w:val="Normalny"/>
    <w:pPr>
      <w:suppressLineNumbers/>
    </w:pPr>
    <w:rPr>
      <w:rFonts w:cs="MS Gothic"/>
    </w:rPr>
  </w:style>
  <w:style w:type="paragraph" w:styleId="Akapitzlist">
    <w:name w:val="List Paragraph"/>
    <w:basedOn w:val="Normalny"/>
    <w:qFormat/>
    <w:pPr>
      <w:ind w:left="720"/>
    </w:pPr>
  </w:style>
  <w:style w:type="paragraph" w:styleId="Tekstdymka">
    <w:name w:val="Balloon Text"/>
    <w:basedOn w:val="Normalny"/>
    <w:pPr>
      <w:spacing w:after="0" w:line="240" w:lineRule="auto"/>
    </w:pPr>
    <w:rPr>
      <w:rFonts w:ascii="Tahoma" w:hAnsi="Tahoma" w:cs="MS Gothic"/>
      <w:sz w:val="16"/>
      <w:szCs w:val="16"/>
    </w:rPr>
  </w:style>
  <w:style w:type="paragraph" w:styleId="Stopka">
    <w:name w:val="footer"/>
    <w:basedOn w:val="Normalny"/>
    <w:semiHidden/>
    <w:pPr>
      <w:tabs>
        <w:tab w:val="center" w:pos="4536"/>
        <w:tab w:val="right" w:pos="9072"/>
      </w:tabs>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paragraph" w:styleId="Tekstpodstawowy2">
    <w:name w:val="Body Text 2"/>
    <w:basedOn w:val="Normalny"/>
    <w:semiHidden/>
    <w:pPr>
      <w:spacing w:after="240"/>
      <w:jc w:val="both"/>
    </w:pPr>
  </w:style>
  <w:style w:type="paragraph" w:customStyle="1" w:styleId="Standard">
    <w:name w:val="Standard"/>
    <w:rsid w:val="00BF5609"/>
    <w:pPr>
      <w:suppressAutoHyphens/>
      <w:autoSpaceDN w:val="0"/>
      <w:spacing w:after="200" w:line="276" w:lineRule="auto"/>
      <w:textAlignment w:val="baseline"/>
    </w:pPr>
    <w:rPr>
      <w:rFonts w:ascii="Calibri" w:eastAsia="Arial Unicode MS" w:hAnsi="Calibri" w:cs="Calibri"/>
      <w:kern w:val="3"/>
      <w:sz w:val="22"/>
      <w:szCs w:val="22"/>
      <w:lang w:val="pl-PL" w:eastAsia="en-US"/>
    </w:rPr>
  </w:style>
  <w:style w:type="character" w:styleId="Hipercze">
    <w:name w:val="Hyperlink"/>
    <w:uiPriority w:val="99"/>
    <w:unhideWhenUsed/>
    <w:rsid w:val="001C4D57"/>
    <w:rPr>
      <w:color w:val="0000FF"/>
      <w:u w:val="single"/>
    </w:rPr>
  </w:style>
  <w:style w:type="character" w:styleId="Nierozpoznanawzmianka">
    <w:name w:val="Unresolved Mention"/>
    <w:uiPriority w:val="99"/>
    <w:semiHidden/>
    <w:unhideWhenUsed/>
    <w:rsid w:val="001420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rnel1958@gmail.com" TargetMode="Externa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1717</Words>
  <Characters>10302</Characters>
  <Application>Microsoft Office Word</Application>
  <DocSecurity>0</DocSecurity>
  <Lines>85</Lines>
  <Paragraphs>23</Paragraphs>
  <ScaleCrop>false</ScaleCrop>
  <HeadingPairs>
    <vt:vector size="6" baseType="variant">
      <vt:variant>
        <vt:lpstr>Назва</vt:lpstr>
      </vt:variant>
      <vt:variant>
        <vt:i4>1</vt:i4>
      </vt:variant>
      <vt:variant>
        <vt:lpstr>Tytuł</vt:lpstr>
      </vt:variant>
      <vt:variant>
        <vt:i4>1</vt:i4>
      </vt:variant>
      <vt:variant>
        <vt:lpstr>Title</vt:lpstr>
      </vt:variant>
      <vt:variant>
        <vt:i4>1</vt:i4>
      </vt:variant>
    </vt:vector>
  </HeadingPairs>
  <TitlesOfParts>
    <vt:vector size="3" baseType="lpstr">
      <vt:lpstr> </vt:lpstr>
      <vt:lpstr> </vt:lpstr>
      <vt:lpstr> </vt:lpstr>
    </vt:vector>
  </TitlesOfParts>
  <Company/>
  <LinksUpToDate>false</LinksUpToDate>
  <CharactersWithSpaces>11996</CharactersWithSpaces>
  <SharedDoc>false</SharedDoc>
  <HLinks>
    <vt:vector size="6" baseType="variant">
      <vt:variant>
        <vt:i4>2031663</vt:i4>
      </vt:variant>
      <vt:variant>
        <vt:i4>0</vt:i4>
      </vt:variant>
      <vt:variant>
        <vt:i4>0</vt:i4>
      </vt:variant>
      <vt:variant>
        <vt:i4>5</vt:i4>
      </vt:variant>
      <vt:variant>
        <vt:lpwstr>mailto:kornel1958@gmail.com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Kowalski Ryszard</dc:creator>
  <cp:keywords/>
  <cp:lastModifiedBy>Agnieszka Rusek</cp:lastModifiedBy>
  <cp:revision>22</cp:revision>
  <cp:lastPrinted>2025-12-20T11:31:00Z</cp:lastPrinted>
  <dcterms:created xsi:type="dcterms:W3CDTF">2026-04-10T12:06:00Z</dcterms:created>
  <dcterms:modified xsi:type="dcterms:W3CDTF">2026-04-15T15:36:00Z</dcterms:modified>
</cp:coreProperties>
</file>